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1860F" w14:textId="77777777" w:rsidR="00614DAF" w:rsidRPr="00F54817" w:rsidRDefault="00614DAF" w:rsidP="00614DAF">
      <w:bookmarkStart w:id="0" w:name="_Hlk61943058"/>
      <w:r w:rsidRPr="00F54817">
        <w:rPr>
          <w:b/>
          <w:i/>
        </w:rPr>
        <w:t>OBR-1</w:t>
      </w:r>
    </w:p>
    <w:p w14:paraId="1DB09B3C" w14:textId="77777777" w:rsidR="00614DAF" w:rsidRPr="00F54817" w:rsidRDefault="00614DAF" w:rsidP="00614DAF">
      <w:pPr>
        <w:pStyle w:val="Odstavekseznama"/>
        <w:tabs>
          <w:tab w:val="left" w:pos="330"/>
          <w:tab w:val="left" w:pos="5954"/>
          <w:tab w:val="right" w:pos="9073"/>
        </w:tabs>
        <w:ind w:left="0"/>
        <w:rPr>
          <w:b/>
        </w:rPr>
      </w:pPr>
      <w:r w:rsidRPr="00F54817">
        <w:rPr>
          <w:b/>
        </w:rPr>
        <w:tab/>
      </w:r>
      <w:r w:rsidRPr="00F54817">
        <w:rPr>
          <w:b/>
        </w:rPr>
        <w:tab/>
      </w:r>
    </w:p>
    <w:p w14:paraId="1B3FFF9A" w14:textId="77777777" w:rsidR="00614DAF" w:rsidRPr="00F54817" w:rsidRDefault="00614DAF" w:rsidP="00614DAF">
      <w:pPr>
        <w:rPr>
          <w:sz w:val="20"/>
          <w:szCs w:val="20"/>
        </w:rPr>
      </w:pPr>
      <w:bookmarkStart w:id="1" w:name="_Hlk63616689"/>
      <w:r w:rsidRPr="00F54817">
        <w:rPr>
          <w:sz w:val="20"/>
          <w:szCs w:val="20"/>
        </w:rPr>
        <w:t xml:space="preserve">PONUDNIK: </w:t>
      </w:r>
      <w:r w:rsidRPr="00F54817">
        <w:rPr>
          <w:sz w:val="20"/>
          <w:szCs w:val="20"/>
        </w:rPr>
        <w:tab/>
      </w:r>
    </w:p>
    <w:p w14:paraId="013D7045" w14:textId="77777777" w:rsidR="00614DAF" w:rsidRPr="00F54817" w:rsidRDefault="00614DAF" w:rsidP="00614DAF">
      <w:pPr>
        <w:pStyle w:val="Odstavekseznama"/>
        <w:tabs>
          <w:tab w:val="left" w:pos="330"/>
          <w:tab w:val="left" w:pos="5954"/>
          <w:tab w:val="right" w:pos="9073"/>
        </w:tabs>
        <w:spacing w:line="360" w:lineRule="auto"/>
        <w:ind w:left="0"/>
        <w:rPr>
          <w:b/>
          <w:sz w:val="18"/>
          <w:szCs w:val="18"/>
        </w:rPr>
      </w:pPr>
      <w:sdt>
        <w:sdtPr>
          <w:rPr>
            <w:b/>
          </w:rPr>
          <w:id w:val="279687625"/>
          <w:placeholder>
            <w:docPart w:val="42A27CF32B034801A19097B58AB24F53"/>
          </w:placeholder>
          <w:showingPlcHdr/>
          <w:text/>
        </w:sdtPr>
        <w:sdtContent>
          <w:r w:rsidRPr="00F54817">
            <w:rPr>
              <w:rStyle w:val="Besedilooznabemesta"/>
              <w:rFonts w:eastAsiaTheme="minorHAnsi"/>
            </w:rPr>
            <w:t>Kliknite ali tapnite tukaj, če želite vnesti besedilo.</w:t>
          </w:r>
        </w:sdtContent>
      </w:sdt>
      <w:r w:rsidRPr="00F54817">
        <w:rPr>
          <w:b/>
        </w:rPr>
        <w:tab/>
      </w:r>
      <w:r w:rsidRPr="00F54817">
        <w:rPr>
          <w:b/>
        </w:rPr>
        <w:tab/>
      </w:r>
    </w:p>
    <w:p w14:paraId="2D08B8D2" w14:textId="77777777" w:rsidR="00614DAF" w:rsidRPr="00F54817" w:rsidRDefault="00614DAF" w:rsidP="00614DAF">
      <w:pPr>
        <w:pStyle w:val="Naslov1"/>
        <w:keepLines w:val="0"/>
        <w:jc w:val="center"/>
        <w:rPr>
          <w:rFonts w:ascii="Times New Roman" w:hAnsi="Times New Roman" w:cs="Times New Roman"/>
          <w:sz w:val="22"/>
          <w:szCs w:val="22"/>
        </w:rPr>
      </w:pPr>
      <w:bookmarkStart w:id="2" w:name="_Toc163952960"/>
      <w:bookmarkStart w:id="3" w:name="_Toc225047727"/>
      <w:bookmarkStart w:id="4" w:name="_Toc225049262"/>
      <w:bookmarkStart w:id="5" w:name="_Toc262712306"/>
      <w:bookmarkStart w:id="6" w:name="_Toc58565053"/>
      <w:bookmarkStart w:id="7" w:name="_Toc83200057"/>
      <w:r w:rsidRPr="00F54817">
        <w:rPr>
          <w:rFonts w:ascii="Times New Roman" w:hAnsi="Times New Roman" w:cs="Times New Roman"/>
          <w:sz w:val="22"/>
          <w:szCs w:val="22"/>
        </w:rPr>
        <w:t xml:space="preserve">PONUDBENI </w:t>
      </w:r>
      <w:bookmarkEnd w:id="2"/>
      <w:bookmarkEnd w:id="3"/>
      <w:bookmarkEnd w:id="4"/>
      <w:bookmarkEnd w:id="5"/>
      <w:bookmarkEnd w:id="6"/>
      <w:r w:rsidRPr="00F54817">
        <w:rPr>
          <w:rFonts w:ascii="Times New Roman" w:hAnsi="Times New Roman" w:cs="Times New Roman"/>
          <w:sz w:val="22"/>
          <w:szCs w:val="22"/>
        </w:rPr>
        <w:t>PREDRAČUN</w:t>
      </w:r>
      <w:bookmarkEnd w:id="7"/>
    </w:p>
    <w:p w14:paraId="42A71B25" w14:textId="77777777" w:rsidR="00614DAF" w:rsidRDefault="00614DAF" w:rsidP="00614DAF">
      <w:pPr>
        <w:jc w:val="center"/>
        <w:rPr>
          <w:b/>
        </w:rPr>
      </w:pPr>
      <w:r w:rsidRPr="00F54817">
        <w:rPr>
          <w:b/>
        </w:rPr>
        <w:t>»</w:t>
      </w:r>
      <w:r>
        <w:rPr>
          <w:b/>
        </w:rPr>
        <w:t>POMOŽNA DELA V GRADBENIŠTVU«</w:t>
      </w:r>
    </w:p>
    <w:p w14:paraId="1FC92B07" w14:textId="77777777" w:rsidR="00614DAF" w:rsidRPr="00F54817" w:rsidRDefault="00614DAF" w:rsidP="00614DAF"/>
    <w:p w14:paraId="03847FC4" w14:textId="77777777" w:rsidR="00614DAF" w:rsidRDefault="00614DAF" w:rsidP="00614DAF">
      <w:pPr>
        <w:numPr>
          <w:ilvl w:val="0"/>
          <w:numId w:val="42"/>
        </w:numPr>
        <w:tabs>
          <w:tab w:val="center" w:pos="4536"/>
          <w:tab w:val="right" w:pos="9072"/>
        </w:tabs>
        <w:spacing w:after="180"/>
        <w:jc w:val="both"/>
      </w:pPr>
      <w:r w:rsidRPr="00F54817">
        <w:t xml:space="preserve">Ponudbena cena </w:t>
      </w:r>
    </w:p>
    <w:p w14:paraId="0D263BFA" w14:textId="77777777" w:rsidR="00614DAF" w:rsidRPr="00EE2816" w:rsidRDefault="00614DAF" w:rsidP="00614DAF">
      <w:pPr>
        <w:pStyle w:val="Odstavekseznama"/>
        <w:tabs>
          <w:tab w:val="left" w:pos="2268"/>
        </w:tabs>
        <w:ind w:left="360"/>
        <w:rPr>
          <w:rFonts w:asciiTheme="minorHAnsi" w:hAnsiTheme="minorHAnsi" w:cs="Calibri"/>
          <w:b/>
          <w:bCs/>
          <w:sz w:val="16"/>
          <w:szCs w:val="16"/>
        </w:rPr>
      </w:pPr>
    </w:p>
    <w:tbl>
      <w:tblPr>
        <w:tblpPr w:leftFromText="141" w:rightFromText="141" w:vertAnchor="text" w:horzAnchor="margin" w:tblpXSpec="center" w:tblpY="230"/>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925"/>
        <w:gridCol w:w="1007"/>
        <w:gridCol w:w="2179"/>
        <w:gridCol w:w="1984"/>
      </w:tblGrid>
      <w:tr w:rsidR="00614DAF" w:rsidRPr="00EE2816" w14:paraId="46427C2A" w14:textId="77777777" w:rsidTr="00B00BA0">
        <w:trPr>
          <w:trHeight w:val="558"/>
        </w:trPr>
        <w:tc>
          <w:tcPr>
            <w:tcW w:w="2547" w:type="dxa"/>
            <w:vAlign w:val="center"/>
          </w:tcPr>
          <w:p w14:paraId="0ED79B06" w14:textId="77777777" w:rsidR="00614DAF" w:rsidRPr="00EE2816" w:rsidRDefault="00614DAF" w:rsidP="00B00BA0">
            <w:pPr>
              <w:jc w:val="center"/>
              <w:rPr>
                <w:rFonts w:asciiTheme="minorHAnsi" w:hAnsiTheme="minorHAnsi" w:cs="Calibri"/>
                <w:b/>
                <w:bCs/>
                <w:i/>
                <w:iCs/>
                <w:sz w:val="20"/>
                <w:szCs w:val="20"/>
              </w:rPr>
            </w:pPr>
            <w:r w:rsidRPr="00EE2816">
              <w:rPr>
                <w:rFonts w:asciiTheme="minorHAnsi" w:hAnsiTheme="minorHAnsi" w:cs="Calibri"/>
                <w:b/>
                <w:bCs/>
                <w:i/>
                <w:iCs/>
                <w:sz w:val="20"/>
                <w:szCs w:val="20"/>
              </w:rPr>
              <w:t>PREDMET</w:t>
            </w:r>
          </w:p>
        </w:tc>
        <w:tc>
          <w:tcPr>
            <w:tcW w:w="925" w:type="dxa"/>
            <w:vAlign w:val="center"/>
          </w:tcPr>
          <w:p w14:paraId="0062E750" w14:textId="77777777" w:rsidR="00614DAF" w:rsidRPr="00EE2816" w:rsidRDefault="00614DAF" w:rsidP="00B00BA0">
            <w:pPr>
              <w:jc w:val="center"/>
              <w:rPr>
                <w:rFonts w:asciiTheme="minorHAnsi" w:hAnsiTheme="minorHAnsi" w:cs="Calibri"/>
                <w:b/>
                <w:bCs/>
                <w:i/>
                <w:iCs/>
                <w:sz w:val="20"/>
                <w:szCs w:val="20"/>
              </w:rPr>
            </w:pPr>
            <w:r w:rsidRPr="00EE2816">
              <w:rPr>
                <w:rFonts w:asciiTheme="minorHAnsi" w:hAnsiTheme="minorHAnsi" w:cs="Calibri"/>
                <w:b/>
                <w:bCs/>
                <w:i/>
                <w:iCs/>
                <w:sz w:val="20"/>
                <w:szCs w:val="20"/>
              </w:rPr>
              <w:t>MERSKA</w:t>
            </w:r>
          </w:p>
          <w:p w14:paraId="6D508907" w14:textId="77777777" w:rsidR="00614DAF" w:rsidRPr="00EE2816" w:rsidRDefault="00614DAF" w:rsidP="00B00BA0">
            <w:pPr>
              <w:jc w:val="center"/>
              <w:rPr>
                <w:rFonts w:asciiTheme="minorHAnsi" w:hAnsiTheme="minorHAnsi" w:cs="Calibri"/>
                <w:b/>
                <w:bCs/>
                <w:i/>
                <w:iCs/>
                <w:sz w:val="20"/>
                <w:szCs w:val="20"/>
              </w:rPr>
            </w:pPr>
            <w:r w:rsidRPr="00EE2816">
              <w:rPr>
                <w:rFonts w:asciiTheme="minorHAnsi" w:hAnsiTheme="minorHAnsi" w:cs="Calibri"/>
                <w:b/>
                <w:bCs/>
                <w:i/>
                <w:iCs/>
                <w:sz w:val="20"/>
                <w:szCs w:val="20"/>
              </w:rPr>
              <w:t>ENOTA</w:t>
            </w:r>
          </w:p>
        </w:tc>
        <w:tc>
          <w:tcPr>
            <w:tcW w:w="1007" w:type="dxa"/>
          </w:tcPr>
          <w:p w14:paraId="45A5CEC0" w14:textId="77777777" w:rsidR="00614DAF" w:rsidRPr="00EE2816" w:rsidRDefault="00614DAF" w:rsidP="00B00BA0">
            <w:pPr>
              <w:jc w:val="center"/>
              <w:rPr>
                <w:rFonts w:asciiTheme="minorHAnsi" w:hAnsiTheme="minorHAnsi" w:cs="Calibri"/>
                <w:b/>
                <w:bCs/>
                <w:i/>
                <w:iCs/>
                <w:sz w:val="20"/>
                <w:szCs w:val="20"/>
              </w:rPr>
            </w:pPr>
          </w:p>
          <w:p w14:paraId="04F971B2" w14:textId="77777777" w:rsidR="00614DAF" w:rsidRPr="00EE2816" w:rsidRDefault="00614DAF" w:rsidP="00B00BA0">
            <w:pPr>
              <w:jc w:val="center"/>
              <w:rPr>
                <w:rFonts w:asciiTheme="minorHAnsi" w:hAnsiTheme="minorHAnsi" w:cs="Calibri"/>
                <w:b/>
                <w:bCs/>
                <w:i/>
                <w:iCs/>
                <w:sz w:val="20"/>
                <w:szCs w:val="20"/>
              </w:rPr>
            </w:pPr>
            <w:r w:rsidRPr="00EE2816">
              <w:rPr>
                <w:rFonts w:asciiTheme="minorHAnsi" w:hAnsiTheme="minorHAnsi" w:cs="Calibri"/>
                <w:b/>
                <w:bCs/>
                <w:i/>
                <w:iCs/>
                <w:sz w:val="20"/>
                <w:szCs w:val="20"/>
              </w:rPr>
              <w:t>KOLIČINA</w:t>
            </w:r>
          </w:p>
          <w:p w14:paraId="708B7A40" w14:textId="77777777" w:rsidR="00614DAF" w:rsidRPr="00EE2816" w:rsidRDefault="00614DAF" w:rsidP="00B00BA0">
            <w:pPr>
              <w:jc w:val="center"/>
              <w:rPr>
                <w:rFonts w:asciiTheme="minorHAnsi" w:hAnsiTheme="minorHAnsi" w:cs="Calibri"/>
                <w:b/>
                <w:bCs/>
                <w:i/>
                <w:iCs/>
                <w:sz w:val="20"/>
                <w:szCs w:val="20"/>
              </w:rPr>
            </w:pPr>
          </w:p>
        </w:tc>
        <w:tc>
          <w:tcPr>
            <w:tcW w:w="2179" w:type="dxa"/>
            <w:vAlign w:val="center"/>
          </w:tcPr>
          <w:p w14:paraId="31DDD91E" w14:textId="77777777" w:rsidR="00614DAF" w:rsidRPr="00EE2816" w:rsidRDefault="00614DAF" w:rsidP="00B00BA0">
            <w:pPr>
              <w:jc w:val="center"/>
              <w:rPr>
                <w:rFonts w:asciiTheme="minorHAnsi" w:hAnsiTheme="minorHAnsi" w:cs="Calibri"/>
                <w:b/>
                <w:bCs/>
                <w:i/>
                <w:iCs/>
                <w:sz w:val="20"/>
                <w:szCs w:val="20"/>
              </w:rPr>
            </w:pPr>
            <w:r w:rsidRPr="00EE2816">
              <w:rPr>
                <w:rFonts w:asciiTheme="minorHAnsi" w:hAnsiTheme="minorHAnsi" w:cs="Calibri"/>
                <w:b/>
                <w:bCs/>
                <w:i/>
                <w:iCs/>
                <w:sz w:val="20"/>
                <w:szCs w:val="20"/>
              </w:rPr>
              <w:t>CENA/ENOTO</w:t>
            </w:r>
          </w:p>
          <w:p w14:paraId="26DF3515" w14:textId="77777777" w:rsidR="00614DAF" w:rsidRPr="00EE2816" w:rsidRDefault="00614DAF" w:rsidP="00B00BA0">
            <w:pPr>
              <w:jc w:val="center"/>
              <w:rPr>
                <w:rFonts w:asciiTheme="minorHAnsi" w:hAnsiTheme="minorHAnsi" w:cs="Calibri"/>
                <w:b/>
                <w:bCs/>
                <w:i/>
                <w:iCs/>
                <w:sz w:val="20"/>
                <w:szCs w:val="20"/>
              </w:rPr>
            </w:pPr>
            <w:r w:rsidRPr="00EE2816">
              <w:rPr>
                <w:rFonts w:asciiTheme="minorHAnsi" w:hAnsiTheme="minorHAnsi" w:cs="Calibri"/>
                <w:b/>
                <w:bCs/>
                <w:i/>
                <w:iCs/>
                <w:sz w:val="20"/>
                <w:szCs w:val="20"/>
              </w:rPr>
              <w:t>v EUR brez DDV</w:t>
            </w:r>
          </w:p>
        </w:tc>
        <w:tc>
          <w:tcPr>
            <w:tcW w:w="1984" w:type="dxa"/>
          </w:tcPr>
          <w:p w14:paraId="5C0430A8" w14:textId="77777777" w:rsidR="00614DAF" w:rsidRPr="00EE2816" w:rsidRDefault="00614DAF" w:rsidP="00B00BA0">
            <w:pPr>
              <w:jc w:val="center"/>
              <w:rPr>
                <w:rFonts w:asciiTheme="minorHAnsi" w:hAnsiTheme="minorHAnsi" w:cs="Calibri"/>
                <w:b/>
                <w:bCs/>
                <w:i/>
                <w:iCs/>
                <w:sz w:val="20"/>
                <w:szCs w:val="20"/>
              </w:rPr>
            </w:pPr>
          </w:p>
          <w:p w14:paraId="27CB888E" w14:textId="77777777" w:rsidR="00614DAF" w:rsidRPr="00EE2816" w:rsidRDefault="00614DAF" w:rsidP="00B00BA0">
            <w:pPr>
              <w:jc w:val="center"/>
              <w:rPr>
                <w:rFonts w:asciiTheme="minorHAnsi" w:hAnsiTheme="minorHAnsi" w:cs="Calibri"/>
                <w:b/>
                <w:bCs/>
                <w:i/>
                <w:iCs/>
                <w:sz w:val="20"/>
                <w:szCs w:val="20"/>
              </w:rPr>
            </w:pPr>
            <w:r w:rsidRPr="00EE2816">
              <w:rPr>
                <w:rFonts w:asciiTheme="minorHAnsi" w:hAnsiTheme="minorHAnsi" w:cs="Calibri"/>
                <w:b/>
                <w:bCs/>
                <w:i/>
                <w:iCs/>
                <w:sz w:val="20"/>
                <w:szCs w:val="20"/>
              </w:rPr>
              <w:t>SKUPAJ  brez DDV v EUR</w:t>
            </w:r>
          </w:p>
        </w:tc>
      </w:tr>
      <w:tr w:rsidR="00614DAF" w:rsidRPr="00EE2816" w14:paraId="4043288D" w14:textId="77777777" w:rsidTr="00B00BA0">
        <w:trPr>
          <w:trHeight w:val="665"/>
        </w:trPr>
        <w:tc>
          <w:tcPr>
            <w:tcW w:w="2547" w:type="dxa"/>
            <w:vAlign w:val="center"/>
          </w:tcPr>
          <w:p w14:paraId="7FA22328" w14:textId="77777777" w:rsidR="00614DAF" w:rsidRPr="00EE2816" w:rsidRDefault="00614DAF" w:rsidP="00B00BA0">
            <w:pPr>
              <w:widowControl w:val="0"/>
              <w:spacing w:line="266" w:lineRule="exact"/>
              <w:jc w:val="center"/>
              <w:rPr>
                <w:rFonts w:asciiTheme="minorHAnsi" w:hAnsiTheme="minorHAnsi" w:cs="Calibri"/>
                <w:b/>
                <w:bCs/>
                <w:sz w:val="20"/>
                <w:szCs w:val="20"/>
              </w:rPr>
            </w:pPr>
            <w:r w:rsidRPr="00EE2816">
              <w:rPr>
                <w:rFonts w:asciiTheme="minorHAnsi" w:hAnsiTheme="minorHAnsi" w:cs="Calibri"/>
                <w:b/>
                <w:bCs/>
                <w:sz w:val="20"/>
                <w:szCs w:val="20"/>
              </w:rPr>
              <w:t>Izvedba pomožnih gradbenih del</w:t>
            </w:r>
          </w:p>
        </w:tc>
        <w:tc>
          <w:tcPr>
            <w:tcW w:w="925" w:type="dxa"/>
            <w:vAlign w:val="center"/>
          </w:tcPr>
          <w:p w14:paraId="0A2BB5D0" w14:textId="77777777" w:rsidR="00614DAF" w:rsidRPr="00EE2816" w:rsidRDefault="00614DAF" w:rsidP="00B00BA0">
            <w:pPr>
              <w:jc w:val="center"/>
              <w:rPr>
                <w:rFonts w:asciiTheme="minorHAnsi" w:hAnsiTheme="minorHAnsi" w:cs="Calibri"/>
                <w:i/>
                <w:iCs/>
                <w:sz w:val="20"/>
                <w:szCs w:val="20"/>
              </w:rPr>
            </w:pPr>
            <w:r w:rsidRPr="00EE2816">
              <w:rPr>
                <w:rFonts w:asciiTheme="minorHAnsi" w:hAnsiTheme="minorHAnsi" w:cs="Calibri"/>
                <w:i/>
                <w:iCs/>
                <w:sz w:val="20"/>
                <w:szCs w:val="20"/>
              </w:rPr>
              <w:t>ura</w:t>
            </w:r>
            <w:r>
              <w:rPr>
                <w:rStyle w:val="Sprotnaopomba-sklic"/>
                <w:rFonts w:asciiTheme="minorHAnsi" w:hAnsiTheme="minorHAnsi" w:cs="Calibri"/>
                <w:i/>
                <w:iCs/>
                <w:sz w:val="20"/>
                <w:szCs w:val="20"/>
              </w:rPr>
              <w:footnoteReference w:id="1"/>
            </w:r>
          </w:p>
        </w:tc>
        <w:tc>
          <w:tcPr>
            <w:tcW w:w="1007" w:type="dxa"/>
            <w:vAlign w:val="center"/>
          </w:tcPr>
          <w:p w14:paraId="49EA9ED7" w14:textId="77777777" w:rsidR="00614DAF" w:rsidRPr="00EE2816" w:rsidRDefault="00614DAF" w:rsidP="00B00BA0">
            <w:pPr>
              <w:jc w:val="center"/>
              <w:rPr>
                <w:rFonts w:asciiTheme="minorHAnsi" w:hAnsiTheme="minorHAnsi" w:cs="Calibri"/>
                <w:b/>
                <w:bCs/>
                <w:i/>
                <w:iCs/>
                <w:sz w:val="20"/>
                <w:szCs w:val="20"/>
              </w:rPr>
            </w:pPr>
            <w:r w:rsidRPr="00EE2816">
              <w:rPr>
                <w:rFonts w:asciiTheme="minorHAnsi" w:hAnsiTheme="minorHAnsi" w:cs="Calibri"/>
                <w:b/>
                <w:bCs/>
                <w:i/>
                <w:iCs/>
                <w:sz w:val="20"/>
                <w:szCs w:val="20"/>
              </w:rPr>
              <w:t>54.000</w:t>
            </w:r>
          </w:p>
        </w:tc>
        <w:sdt>
          <w:sdtPr>
            <w:rPr>
              <w:rFonts w:asciiTheme="minorHAnsi" w:hAnsiTheme="minorHAnsi" w:cs="Calibri"/>
              <w:b/>
              <w:bCs/>
              <w:i/>
              <w:iCs/>
              <w:sz w:val="20"/>
              <w:szCs w:val="20"/>
            </w:rPr>
            <w:id w:val="-485159003"/>
            <w:placeholder>
              <w:docPart w:val="5F6DB3B867E14ECC97F370DF5DADDA86"/>
            </w:placeholder>
            <w:showingPlcHdr/>
            <w:text/>
          </w:sdtPr>
          <w:sdtContent>
            <w:tc>
              <w:tcPr>
                <w:tcW w:w="2179" w:type="dxa"/>
                <w:shd w:val="clear" w:color="auto" w:fill="D9D9D9" w:themeFill="background1" w:themeFillShade="D9"/>
                <w:vAlign w:val="center"/>
              </w:tcPr>
              <w:p w14:paraId="48DC7360" w14:textId="77777777" w:rsidR="00614DAF" w:rsidRPr="00EE2816" w:rsidRDefault="00614DAF" w:rsidP="00B00BA0">
                <w:pPr>
                  <w:jc w:val="center"/>
                  <w:rPr>
                    <w:rFonts w:asciiTheme="minorHAnsi" w:hAnsiTheme="minorHAnsi" w:cs="Calibri"/>
                    <w:b/>
                    <w:bCs/>
                    <w:i/>
                    <w:iCs/>
                    <w:sz w:val="20"/>
                    <w:szCs w:val="20"/>
                  </w:rPr>
                </w:pPr>
                <w:r w:rsidRPr="00EE2816">
                  <w:rPr>
                    <w:rStyle w:val="Besedilooznabemesta"/>
                    <w:sz w:val="20"/>
                    <w:szCs w:val="20"/>
                  </w:rPr>
                  <w:t>Kliknite ali tapnite tukaj, če želite vnesti besedilo.</w:t>
                </w:r>
              </w:p>
            </w:tc>
          </w:sdtContent>
        </w:sdt>
        <w:sdt>
          <w:sdtPr>
            <w:rPr>
              <w:rFonts w:asciiTheme="minorHAnsi" w:hAnsiTheme="minorHAnsi" w:cs="Calibri"/>
              <w:b/>
              <w:bCs/>
              <w:i/>
              <w:iCs/>
              <w:sz w:val="20"/>
              <w:szCs w:val="20"/>
            </w:rPr>
            <w:id w:val="498861667"/>
            <w:placeholder>
              <w:docPart w:val="5F6DB3B867E14ECC97F370DF5DADDA86"/>
            </w:placeholder>
            <w:showingPlcHdr/>
            <w:text/>
          </w:sdtPr>
          <w:sdtContent>
            <w:tc>
              <w:tcPr>
                <w:tcW w:w="1984" w:type="dxa"/>
                <w:shd w:val="clear" w:color="auto" w:fill="D9D9D9" w:themeFill="background1" w:themeFillShade="D9"/>
                <w:vAlign w:val="center"/>
              </w:tcPr>
              <w:p w14:paraId="4C42F879" w14:textId="77777777" w:rsidR="00614DAF" w:rsidRPr="00EE2816" w:rsidRDefault="00614DAF" w:rsidP="00B00BA0">
                <w:pPr>
                  <w:jc w:val="center"/>
                  <w:rPr>
                    <w:rFonts w:asciiTheme="minorHAnsi" w:hAnsiTheme="minorHAnsi" w:cs="Calibri"/>
                    <w:b/>
                    <w:bCs/>
                    <w:i/>
                    <w:iCs/>
                    <w:sz w:val="20"/>
                    <w:szCs w:val="20"/>
                  </w:rPr>
                </w:pPr>
                <w:r w:rsidRPr="00EE2816">
                  <w:rPr>
                    <w:rStyle w:val="Besedilooznabemesta"/>
                    <w:sz w:val="20"/>
                    <w:szCs w:val="20"/>
                  </w:rPr>
                  <w:t>Kliknite ali tapnite tukaj, če želite vnesti besedilo.</w:t>
                </w:r>
              </w:p>
            </w:tc>
          </w:sdtContent>
        </w:sdt>
      </w:tr>
      <w:tr w:rsidR="00614DAF" w:rsidRPr="00EE2816" w14:paraId="71AAC6E6" w14:textId="77777777" w:rsidTr="00B00BA0">
        <w:trPr>
          <w:trHeight w:val="665"/>
        </w:trPr>
        <w:tc>
          <w:tcPr>
            <w:tcW w:w="6658" w:type="dxa"/>
            <w:gridSpan w:val="4"/>
            <w:vAlign w:val="center"/>
          </w:tcPr>
          <w:p w14:paraId="6B7786F5" w14:textId="77777777" w:rsidR="00614DAF" w:rsidRPr="00EE2816" w:rsidRDefault="00614DAF" w:rsidP="00B00BA0">
            <w:pPr>
              <w:jc w:val="center"/>
              <w:rPr>
                <w:rFonts w:asciiTheme="minorHAnsi" w:hAnsiTheme="minorHAnsi" w:cs="Calibri"/>
                <w:b/>
                <w:bCs/>
                <w:i/>
                <w:iCs/>
                <w:sz w:val="20"/>
                <w:szCs w:val="20"/>
              </w:rPr>
            </w:pPr>
            <w:r w:rsidRPr="00EE2816">
              <w:rPr>
                <w:rFonts w:asciiTheme="minorHAnsi" w:hAnsiTheme="minorHAnsi" w:cs="Calibri"/>
                <w:b/>
                <w:bCs/>
                <w:sz w:val="20"/>
                <w:szCs w:val="20"/>
              </w:rPr>
              <w:t>Vrednost skupaj brez DDV</w:t>
            </w:r>
          </w:p>
        </w:tc>
        <w:sdt>
          <w:sdtPr>
            <w:rPr>
              <w:rFonts w:asciiTheme="minorHAnsi" w:hAnsiTheme="minorHAnsi" w:cs="Calibri"/>
              <w:b/>
              <w:bCs/>
              <w:i/>
              <w:iCs/>
              <w:sz w:val="20"/>
              <w:szCs w:val="20"/>
            </w:rPr>
            <w:id w:val="1457755136"/>
            <w:placeholder>
              <w:docPart w:val="5F6DB3B867E14ECC97F370DF5DADDA86"/>
            </w:placeholder>
            <w:showingPlcHdr/>
            <w:text/>
          </w:sdtPr>
          <w:sdtContent>
            <w:tc>
              <w:tcPr>
                <w:tcW w:w="1984" w:type="dxa"/>
                <w:shd w:val="clear" w:color="auto" w:fill="D9D9D9" w:themeFill="background1" w:themeFillShade="D9"/>
                <w:vAlign w:val="center"/>
              </w:tcPr>
              <w:p w14:paraId="638147C2" w14:textId="77777777" w:rsidR="00614DAF" w:rsidRPr="00EE2816" w:rsidRDefault="00614DAF" w:rsidP="00B00BA0">
                <w:pPr>
                  <w:jc w:val="center"/>
                  <w:rPr>
                    <w:rFonts w:asciiTheme="minorHAnsi" w:hAnsiTheme="minorHAnsi" w:cs="Calibri"/>
                    <w:b/>
                    <w:bCs/>
                    <w:i/>
                    <w:iCs/>
                    <w:sz w:val="20"/>
                    <w:szCs w:val="20"/>
                  </w:rPr>
                </w:pPr>
                <w:r w:rsidRPr="00EE2816">
                  <w:rPr>
                    <w:rStyle w:val="Besedilooznabemesta"/>
                    <w:sz w:val="20"/>
                    <w:szCs w:val="20"/>
                  </w:rPr>
                  <w:t>Kliknite ali tapnite tukaj, če želite vnesti besedilo.</w:t>
                </w:r>
              </w:p>
            </w:tc>
          </w:sdtContent>
        </w:sdt>
      </w:tr>
      <w:tr w:rsidR="00614DAF" w:rsidRPr="00EE2816" w14:paraId="7F840218" w14:textId="77777777" w:rsidTr="00B00BA0">
        <w:trPr>
          <w:trHeight w:val="665"/>
        </w:trPr>
        <w:tc>
          <w:tcPr>
            <w:tcW w:w="6658" w:type="dxa"/>
            <w:gridSpan w:val="4"/>
            <w:vAlign w:val="center"/>
          </w:tcPr>
          <w:p w14:paraId="3F9D5533" w14:textId="77777777" w:rsidR="00614DAF" w:rsidRPr="00EE2816" w:rsidRDefault="00614DAF" w:rsidP="00B00BA0">
            <w:pPr>
              <w:jc w:val="center"/>
              <w:rPr>
                <w:rFonts w:asciiTheme="minorHAnsi" w:hAnsiTheme="minorHAnsi" w:cs="Calibri"/>
                <w:b/>
                <w:bCs/>
                <w:sz w:val="20"/>
                <w:szCs w:val="20"/>
              </w:rPr>
            </w:pPr>
            <w:r w:rsidRPr="00EE2816">
              <w:rPr>
                <w:rFonts w:asciiTheme="minorHAnsi" w:hAnsiTheme="minorHAnsi" w:cs="Calibri"/>
                <w:b/>
                <w:bCs/>
                <w:sz w:val="20"/>
                <w:szCs w:val="20"/>
              </w:rPr>
              <w:t xml:space="preserve">Vrednost </w:t>
            </w:r>
            <w:r>
              <w:rPr>
                <w:rFonts w:asciiTheme="minorHAnsi" w:hAnsiTheme="minorHAnsi" w:cs="Calibri"/>
                <w:b/>
                <w:bCs/>
                <w:sz w:val="20"/>
                <w:szCs w:val="20"/>
              </w:rPr>
              <w:t>DDV (22%)</w:t>
            </w:r>
          </w:p>
        </w:tc>
        <w:sdt>
          <w:sdtPr>
            <w:rPr>
              <w:rStyle w:val="Besedilooznabemesta"/>
            </w:rPr>
            <w:id w:val="1111009747"/>
            <w:placeholder>
              <w:docPart w:val="E4AE42BB99084BFC9E8C67622524C269"/>
            </w:placeholder>
            <w:showingPlcHdr/>
            <w:text/>
          </w:sdtPr>
          <w:sdtContent>
            <w:tc>
              <w:tcPr>
                <w:tcW w:w="1984" w:type="dxa"/>
                <w:shd w:val="clear" w:color="auto" w:fill="D9D9D9" w:themeFill="background1" w:themeFillShade="D9"/>
                <w:vAlign w:val="center"/>
              </w:tcPr>
              <w:p w14:paraId="11DA51E2" w14:textId="77777777" w:rsidR="00614DAF" w:rsidRPr="00EE2816" w:rsidRDefault="00614DAF" w:rsidP="00B00BA0">
                <w:pPr>
                  <w:jc w:val="center"/>
                  <w:rPr>
                    <w:rStyle w:val="Besedilooznabemesta"/>
                  </w:rPr>
                </w:pPr>
                <w:r w:rsidRPr="00EE2816">
                  <w:rPr>
                    <w:rStyle w:val="Besedilooznabemesta"/>
                    <w:sz w:val="20"/>
                    <w:szCs w:val="20"/>
                  </w:rPr>
                  <w:t>Kliknite ali tapnite tukaj, če želite vnesti besedilo.</w:t>
                </w:r>
              </w:p>
            </w:tc>
          </w:sdtContent>
        </w:sdt>
      </w:tr>
      <w:tr w:rsidR="00614DAF" w:rsidRPr="00EE2816" w14:paraId="51A66DE4" w14:textId="77777777" w:rsidTr="00B00BA0">
        <w:trPr>
          <w:trHeight w:val="665"/>
        </w:trPr>
        <w:tc>
          <w:tcPr>
            <w:tcW w:w="6658" w:type="dxa"/>
            <w:gridSpan w:val="4"/>
            <w:vAlign w:val="center"/>
          </w:tcPr>
          <w:p w14:paraId="06515F5D" w14:textId="77777777" w:rsidR="00614DAF" w:rsidRPr="00EE2816" w:rsidRDefault="00614DAF" w:rsidP="00B00BA0">
            <w:pPr>
              <w:jc w:val="center"/>
              <w:rPr>
                <w:rFonts w:asciiTheme="minorHAnsi" w:hAnsiTheme="minorHAnsi" w:cs="Calibri"/>
                <w:b/>
                <w:bCs/>
                <w:sz w:val="20"/>
                <w:szCs w:val="20"/>
              </w:rPr>
            </w:pPr>
            <w:r>
              <w:rPr>
                <w:rFonts w:asciiTheme="minorHAnsi" w:hAnsiTheme="minorHAnsi" w:cs="Calibri"/>
                <w:b/>
                <w:bCs/>
                <w:sz w:val="20"/>
                <w:szCs w:val="20"/>
              </w:rPr>
              <w:t>Vrednost skupaj z DDV</w:t>
            </w:r>
          </w:p>
        </w:tc>
        <w:sdt>
          <w:sdtPr>
            <w:rPr>
              <w:rStyle w:val="Besedilooznabemesta"/>
            </w:rPr>
            <w:id w:val="1229184903"/>
            <w:placeholder>
              <w:docPart w:val="E4AE42BB99084BFC9E8C67622524C269"/>
            </w:placeholder>
            <w:showingPlcHdr/>
            <w:text/>
          </w:sdtPr>
          <w:sdtContent>
            <w:tc>
              <w:tcPr>
                <w:tcW w:w="1984" w:type="dxa"/>
                <w:shd w:val="clear" w:color="auto" w:fill="D9D9D9" w:themeFill="background1" w:themeFillShade="D9"/>
                <w:vAlign w:val="center"/>
              </w:tcPr>
              <w:p w14:paraId="7AC42403" w14:textId="77777777" w:rsidR="00614DAF" w:rsidRPr="00EE2816" w:rsidRDefault="00614DAF" w:rsidP="00B00BA0">
                <w:pPr>
                  <w:jc w:val="center"/>
                  <w:rPr>
                    <w:rStyle w:val="Besedilooznabemesta"/>
                  </w:rPr>
                </w:pPr>
                <w:r w:rsidRPr="00EE2816">
                  <w:rPr>
                    <w:rStyle w:val="Besedilooznabemesta"/>
                    <w:sz w:val="20"/>
                    <w:szCs w:val="20"/>
                  </w:rPr>
                  <w:t>Kliknite ali tapnite tukaj, če želite vnesti besedilo.</w:t>
                </w:r>
              </w:p>
            </w:tc>
          </w:sdtContent>
        </w:sdt>
      </w:tr>
    </w:tbl>
    <w:p w14:paraId="78D2A5C2" w14:textId="77777777" w:rsidR="00614DAF" w:rsidRPr="00EE2816" w:rsidRDefault="00614DAF" w:rsidP="00614DAF">
      <w:pPr>
        <w:pStyle w:val="Odstavekseznama"/>
        <w:autoSpaceDE w:val="0"/>
        <w:adjustRightInd w:val="0"/>
        <w:ind w:left="360"/>
        <w:rPr>
          <w:rFonts w:asciiTheme="minorHAnsi" w:hAnsiTheme="minorHAnsi" w:cs="Calibri"/>
          <w:sz w:val="20"/>
          <w:szCs w:val="20"/>
        </w:rPr>
      </w:pPr>
    </w:p>
    <w:p w14:paraId="442DECD3" w14:textId="77777777" w:rsidR="00614DAF" w:rsidRDefault="00614DAF" w:rsidP="00614DAF">
      <w:pPr>
        <w:tabs>
          <w:tab w:val="center" w:pos="4536"/>
          <w:tab w:val="right" w:pos="9072"/>
        </w:tabs>
        <w:spacing w:after="180"/>
        <w:jc w:val="both"/>
      </w:pPr>
    </w:p>
    <w:p w14:paraId="30E3437A" w14:textId="77777777" w:rsidR="00614DAF" w:rsidRPr="00F54817" w:rsidRDefault="00614DAF" w:rsidP="00614DAF"/>
    <w:p w14:paraId="19A07D95" w14:textId="77777777" w:rsidR="00614DAF" w:rsidRPr="00F54817" w:rsidRDefault="00614DAF" w:rsidP="00614DAF">
      <w:r w:rsidRPr="00F54817">
        <w:t>Ponudbena cena vključuje vse stroške</w:t>
      </w:r>
      <w:r>
        <w:t>,</w:t>
      </w:r>
      <w:r w:rsidRPr="00F54817">
        <w:t xml:space="preserve"> popuste in dajatve v zvezi z izvedbo predmeta naročila.</w:t>
      </w:r>
    </w:p>
    <w:p w14:paraId="3CFE83F0" w14:textId="77777777" w:rsidR="00614DAF" w:rsidRPr="00F54817" w:rsidRDefault="00614DAF" w:rsidP="00614DAF"/>
    <w:p w14:paraId="0B185A9E" w14:textId="77777777" w:rsidR="00614DAF" w:rsidRPr="00F54817" w:rsidRDefault="00614DAF" w:rsidP="00614DAF">
      <w:pPr>
        <w:numPr>
          <w:ilvl w:val="0"/>
          <w:numId w:val="42"/>
        </w:numPr>
        <w:suppressAutoHyphens/>
        <w:jc w:val="both"/>
      </w:pPr>
      <w:r w:rsidRPr="00F54817">
        <w:t>Ponudba velja 90 dni od roka za oddajo ponudb.</w:t>
      </w:r>
    </w:p>
    <w:p w14:paraId="40591D5D" w14:textId="77777777" w:rsidR="00614DAF" w:rsidRPr="00F54817" w:rsidRDefault="00614DAF" w:rsidP="00614DAF">
      <w:pPr>
        <w:numPr>
          <w:ilvl w:val="0"/>
          <w:numId w:val="42"/>
        </w:numPr>
      </w:pPr>
      <w:r w:rsidRPr="00F54817">
        <w:t>Naročilo se obvezujemo izvesti v skladu z zahtevami iz razpisne dokumentacije.</w:t>
      </w:r>
    </w:p>
    <w:p w14:paraId="35C85AF1" w14:textId="77777777" w:rsidR="00614DAF" w:rsidRPr="00F54817" w:rsidRDefault="00614DAF" w:rsidP="00614DAF">
      <w:pPr>
        <w:tabs>
          <w:tab w:val="center" w:pos="4536"/>
          <w:tab w:val="right" w:pos="9072"/>
          <w:tab w:val="left" w:pos="12758"/>
        </w:tabs>
        <w:ind w:left="351"/>
      </w:pPr>
    </w:p>
    <w:p w14:paraId="6255A771" w14:textId="77777777" w:rsidR="00614DAF" w:rsidRPr="00F54817" w:rsidRDefault="00614DAF" w:rsidP="00614DAF">
      <w:pPr>
        <w:jc w:val="both"/>
      </w:pPr>
    </w:p>
    <w:p w14:paraId="0B05765E" w14:textId="77777777" w:rsidR="00614DAF" w:rsidRPr="00F54817" w:rsidRDefault="00614DAF" w:rsidP="00614DAF">
      <w:pPr>
        <w:jc w:val="both"/>
      </w:pPr>
    </w:p>
    <w:p w14:paraId="6B9A9F3B" w14:textId="77777777" w:rsidR="00614DAF" w:rsidRPr="00F54817" w:rsidRDefault="00614DAF" w:rsidP="00614DAF">
      <w:pPr>
        <w:jc w:val="both"/>
      </w:pPr>
      <w:r w:rsidRPr="00F54817">
        <w:t>Kraj:</w:t>
      </w:r>
      <w:sdt>
        <w:sdtPr>
          <w:id w:val="1007327914"/>
          <w:placeholder>
            <w:docPart w:val="42A27CF32B034801A19097B58AB24F53"/>
          </w:placeholder>
          <w:showingPlcHdr/>
          <w:text/>
        </w:sdtPr>
        <w:sdtContent>
          <w:r w:rsidRPr="00F54817">
            <w:rPr>
              <w:rStyle w:val="Besedilooznabemesta"/>
            </w:rPr>
            <w:t>Kliknite ali tapnite tukaj, če želite vnesti besedilo.</w:t>
          </w:r>
        </w:sdtContent>
      </w:sdt>
    </w:p>
    <w:p w14:paraId="25DB8549" w14:textId="77777777" w:rsidR="00614DAF" w:rsidRPr="00F54817" w:rsidRDefault="00614DAF" w:rsidP="00614DAF">
      <w:pPr>
        <w:jc w:val="both"/>
      </w:pPr>
      <w:r w:rsidRPr="00F54817">
        <w:t>Datum:</w:t>
      </w:r>
      <w:sdt>
        <w:sdtPr>
          <w:id w:val="-604035718"/>
          <w:placeholder>
            <w:docPart w:val="DCF93F63E88C45818C8955D498BF247B"/>
          </w:placeholder>
          <w:showingPlcHdr/>
          <w:date>
            <w:dateFormat w:val="d. MM. yyyy"/>
            <w:lid w:val="sl-SI"/>
            <w:storeMappedDataAs w:val="dateTime"/>
            <w:calendar w:val="gregorian"/>
          </w:date>
        </w:sdtPr>
        <w:sdtContent>
          <w:r w:rsidRPr="00F54817">
            <w:rPr>
              <w:rStyle w:val="Besedilooznabemesta"/>
            </w:rPr>
            <w:t>Kliknite ali tapnite tukaj, če želite vnesti datum.</w:t>
          </w:r>
        </w:sdtContent>
      </w:sdt>
    </w:p>
    <w:p w14:paraId="7194F5E4" w14:textId="77777777" w:rsidR="00614DAF" w:rsidRPr="00F54817" w:rsidRDefault="00614DAF" w:rsidP="00614DAF"/>
    <w:p w14:paraId="7AAA2AC1" w14:textId="77777777" w:rsidR="00614DAF" w:rsidRPr="00F54817" w:rsidRDefault="00614DAF" w:rsidP="00614DAF">
      <w:pPr>
        <w:ind w:left="3540" w:firstLine="708"/>
        <w:jc w:val="center"/>
        <w:rPr>
          <w:i/>
          <w:iCs/>
        </w:rPr>
      </w:pPr>
      <w:r w:rsidRPr="00F54817">
        <w:t>Žig in podpis ponudnika:</w:t>
      </w:r>
    </w:p>
    <w:p w14:paraId="6D3722ED" w14:textId="77777777" w:rsidR="00614DAF" w:rsidRPr="00F54817" w:rsidRDefault="00614DAF" w:rsidP="00614DAF">
      <w:pPr>
        <w:jc w:val="both"/>
        <w:rPr>
          <w:i/>
          <w:iCs/>
        </w:rPr>
      </w:pPr>
    </w:p>
    <w:p w14:paraId="7743BED4" w14:textId="77777777" w:rsidR="00614DAF" w:rsidRDefault="00614DAF" w:rsidP="00614DAF">
      <w:pPr>
        <w:jc w:val="both"/>
        <w:rPr>
          <w:i/>
          <w:iCs/>
        </w:rPr>
      </w:pPr>
    </w:p>
    <w:p w14:paraId="7CFCB808" w14:textId="77777777" w:rsidR="00614DAF" w:rsidRDefault="00614DAF" w:rsidP="00614DAF">
      <w:pPr>
        <w:jc w:val="both"/>
        <w:rPr>
          <w:i/>
          <w:iCs/>
        </w:rPr>
      </w:pPr>
    </w:p>
    <w:p w14:paraId="062D1634" w14:textId="77777777" w:rsidR="00614DAF" w:rsidRPr="00F54817" w:rsidRDefault="00614DAF" w:rsidP="00614DAF">
      <w:pPr>
        <w:jc w:val="both"/>
        <w:rPr>
          <w:i/>
          <w:iCs/>
        </w:rPr>
      </w:pPr>
    </w:p>
    <w:p w14:paraId="0AB96FC8" w14:textId="77777777" w:rsidR="00614DAF" w:rsidRPr="00F54817" w:rsidRDefault="00614DAF" w:rsidP="00614DAF">
      <w:pPr>
        <w:jc w:val="both"/>
        <w:rPr>
          <w:b/>
          <w:i/>
          <w:iCs/>
          <w:sz w:val="18"/>
          <w:szCs w:val="18"/>
          <w:u w:val="single"/>
        </w:rPr>
      </w:pPr>
      <w:r w:rsidRPr="00F54817">
        <w:rPr>
          <w:i/>
          <w:iCs/>
          <w:sz w:val="18"/>
          <w:szCs w:val="18"/>
        </w:rPr>
        <w:t>OPOMBA: Ponudbeni predračun se izpolni tako, da se izpolnijo</w:t>
      </w:r>
      <w:r>
        <w:rPr>
          <w:i/>
          <w:iCs/>
          <w:sz w:val="18"/>
          <w:szCs w:val="18"/>
        </w:rPr>
        <w:t xml:space="preserve"> izključno</w:t>
      </w:r>
      <w:r w:rsidRPr="00F54817">
        <w:rPr>
          <w:i/>
          <w:iCs/>
          <w:sz w:val="18"/>
          <w:szCs w:val="18"/>
        </w:rPr>
        <w:t xml:space="preserve"> </w:t>
      </w:r>
      <w:r w:rsidRPr="00F54817">
        <w:rPr>
          <w:b/>
          <w:i/>
          <w:iCs/>
          <w:sz w:val="18"/>
          <w:szCs w:val="18"/>
          <w:u w:val="single"/>
        </w:rPr>
        <w:t>VSE OSENČENE POSTAVKE.</w:t>
      </w:r>
      <w:r w:rsidRPr="00F54817">
        <w:rPr>
          <w:i/>
          <w:iCs/>
          <w:sz w:val="18"/>
          <w:szCs w:val="18"/>
        </w:rPr>
        <w:t xml:space="preserve"> Cene morajo biti določene na dve decimalki natančno. </w:t>
      </w:r>
    </w:p>
    <w:p w14:paraId="0702098D" w14:textId="77777777" w:rsidR="00614DAF" w:rsidRPr="00F54817" w:rsidRDefault="00614DAF" w:rsidP="00614DAF">
      <w:pPr>
        <w:rPr>
          <w:b/>
          <w:i/>
        </w:rPr>
        <w:sectPr w:rsidR="00614DAF" w:rsidRPr="00F54817" w:rsidSect="00805AB8">
          <w:pgSz w:w="11906" w:h="16838"/>
          <w:pgMar w:top="1985" w:right="1274" w:bottom="1440" w:left="1134" w:header="709" w:footer="709" w:gutter="0"/>
          <w:cols w:space="708"/>
          <w:docGrid w:linePitch="360"/>
        </w:sectPr>
      </w:pPr>
      <w:bookmarkStart w:id="8" w:name="_Hlk61942753"/>
      <w:bookmarkEnd w:id="0"/>
      <w:bookmarkEnd w:id="1"/>
    </w:p>
    <w:p w14:paraId="74351B0B" w14:textId="77777777" w:rsidR="00614DAF" w:rsidRPr="00F54817" w:rsidRDefault="00614DAF" w:rsidP="00614DAF">
      <w:pPr>
        <w:rPr>
          <w:b/>
          <w:bCs/>
          <w:color w:val="000000"/>
        </w:rPr>
      </w:pPr>
      <w:r w:rsidRPr="00F54817">
        <w:rPr>
          <w:b/>
          <w:i/>
        </w:rPr>
        <w:lastRenderedPageBreak/>
        <w:t>OBR-PONUDBA</w:t>
      </w:r>
    </w:p>
    <w:p w14:paraId="345B775F" w14:textId="77777777" w:rsidR="00614DAF" w:rsidRPr="00F54817" w:rsidRDefault="00614DAF" w:rsidP="00614DAF">
      <w:pPr>
        <w:jc w:val="center"/>
        <w:rPr>
          <w:b/>
        </w:rPr>
      </w:pPr>
      <w:r w:rsidRPr="00F54817">
        <w:rPr>
          <w:b/>
          <w:color w:val="000000"/>
        </w:rPr>
        <w:t xml:space="preserve">PONUDBA </w:t>
      </w:r>
    </w:p>
    <w:p w14:paraId="33FF5373" w14:textId="77777777" w:rsidR="00614DAF" w:rsidRPr="00F54817" w:rsidRDefault="00614DAF" w:rsidP="00614DAF">
      <w:pPr>
        <w:jc w:val="center"/>
        <w:rPr>
          <w:color w:val="000000"/>
        </w:rPr>
      </w:pPr>
      <w:r w:rsidRPr="00F54817">
        <w:rPr>
          <w:b/>
          <w:color w:val="000000"/>
        </w:rPr>
        <w:t>ŠT.</w:t>
      </w:r>
      <w:sdt>
        <w:sdtPr>
          <w:rPr>
            <w:color w:val="000000"/>
          </w:rPr>
          <w:id w:val="-1640112046"/>
          <w:placeholder>
            <w:docPart w:val="5D1221FDFADC46518CECA03096715670"/>
          </w:placeholder>
          <w:showingPlcHdr/>
          <w:text/>
        </w:sdtPr>
        <w:sdtContent>
          <w:r w:rsidRPr="00F54817">
            <w:rPr>
              <w:rStyle w:val="Besedilooznabemesta"/>
            </w:rPr>
            <w:t>Kliknite ali tapnite tukaj, če želite vnesti besedilo.</w:t>
          </w:r>
        </w:sdtContent>
      </w:sdt>
    </w:p>
    <w:p w14:paraId="653137BE" w14:textId="77777777" w:rsidR="00614DAF" w:rsidRPr="00F54817" w:rsidRDefault="00614DAF" w:rsidP="00614DAF">
      <w:pPr>
        <w:jc w:val="center"/>
      </w:pPr>
    </w:p>
    <w:p w14:paraId="2C34737A" w14:textId="77777777" w:rsidR="00614DAF" w:rsidRPr="00F54817" w:rsidRDefault="00614DAF" w:rsidP="00614DAF">
      <w:pPr>
        <w:jc w:val="both"/>
        <w:rPr>
          <w:b/>
        </w:rPr>
      </w:pPr>
      <w:r w:rsidRPr="00F54817">
        <w:rPr>
          <w:color w:val="000000"/>
        </w:rPr>
        <w:t xml:space="preserve">Na podlagi obvestila o javnem naročilu objavljenega na Portalu javnih naročil, </w:t>
      </w:r>
      <w:r w:rsidRPr="00F54817">
        <w:rPr>
          <w:b/>
        </w:rPr>
        <w:t>»</w:t>
      </w:r>
      <w:r>
        <w:rPr>
          <w:b/>
        </w:rPr>
        <w:t>POMOŽNA DELA V GRADBENIŠTVU</w:t>
      </w:r>
      <w:r w:rsidRPr="00F54817">
        <w:rPr>
          <w:b/>
        </w:rPr>
        <w:t xml:space="preserve">«, </w:t>
      </w:r>
      <w:r w:rsidRPr="00F54817">
        <w:rPr>
          <w:color w:val="000000"/>
        </w:rPr>
        <w:t xml:space="preserve">z dne </w:t>
      </w:r>
      <w:sdt>
        <w:sdtPr>
          <w:rPr>
            <w:color w:val="000000"/>
          </w:rPr>
          <w:id w:val="1276050128"/>
          <w:placeholder>
            <w:docPart w:val="0DBBE98C331140BBA1AA9C98EDA841A9"/>
          </w:placeholder>
          <w:showingPlcHdr/>
          <w:date>
            <w:dateFormat w:val="d. MM. yyyy"/>
            <w:lid w:val="sl-SI"/>
            <w:storeMappedDataAs w:val="dateTime"/>
            <w:calendar w:val="gregorian"/>
          </w:date>
        </w:sdtPr>
        <w:sdtContent>
          <w:r w:rsidRPr="00F54817">
            <w:rPr>
              <w:rStyle w:val="Besedilooznabemesta"/>
            </w:rPr>
            <w:t>Kliknite ali tapnite tukaj, če želite vnesti datum.</w:t>
          </w:r>
        </w:sdtContent>
      </w:sdt>
      <w:r w:rsidRPr="00F54817">
        <w:rPr>
          <w:color w:val="000000"/>
        </w:rPr>
        <w:t xml:space="preserve">, pod št. objave </w:t>
      </w:r>
      <w:sdt>
        <w:sdtPr>
          <w:rPr>
            <w:color w:val="000000"/>
          </w:rPr>
          <w:id w:val="925389828"/>
          <w:placeholder>
            <w:docPart w:val="5D1221FDFADC46518CECA03096715670"/>
          </w:placeholder>
          <w:showingPlcHdr/>
          <w:text/>
        </w:sdtPr>
        <w:sdtContent>
          <w:r w:rsidRPr="00F54817">
            <w:rPr>
              <w:rStyle w:val="Besedilooznabemesta"/>
            </w:rPr>
            <w:t>Kliknite ali tapnite tukaj, če želite vnesti besedilo.</w:t>
          </w:r>
        </w:sdtContent>
      </w:sdt>
      <w:r w:rsidRPr="00F54817">
        <w:rPr>
          <w:color w:val="000000"/>
        </w:rPr>
        <w:t>, oddajamo našo ponudbeno dokumentacijo v skladu z navodili za izdelavo ponudbe.</w:t>
      </w:r>
    </w:p>
    <w:p w14:paraId="733EE808" w14:textId="77777777" w:rsidR="00614DAF" w:rsidRPr="00F54817" w:rsidRDefault="00614DAF" w:rsidP="00614DAF">
      <w:pPr>
        <w:widowControl w:val="0"/>
        <w:spacing w:line="266" w:lineRule="exact"/>
        <w:jc w:val="both"/>
        <w:rPr>
          <w:b/>
          <w:bCs/>
        </w:rPr>
      </w:pPr>
    </w:p>
    <w:p w14:paraId="4F587D81" w14:textId="77777777" w:rsidR="00614DAF" w:rsidRPr="00F54817" w:rsidRDefault="00614DAF" w:rsidP="00614DAF">
      <w:pPr>
        <w:spacing w:line="360" w:lineRule="auto"/>
        <w:rPr>
          <w:i/>
          <w:color w:val="000000"/>
        </w:rPr>
      </w:pPr>
      <w:r w:rsidRPr="00F54817">
        <w:rPr>
          <w:color w:val="000000"/>
        </w:rPr>
        <w:t xml:space="preserve">Na predmetno javno naročilo se prijavljamo </w:t>
      </w:r>
      <w:r w:rsidRPr="00F54817">
        <w:rPr>
          <w:i/>
          <w:iCs/>
          <w:color w:val="000000"/>
        </w:rPr>
        <w:t>(ustrezno označite):</w:t>
      </w:r>
    </w:p>
    <w:p w14:paraId="10D3AEC9" w14:textId="77777777" w:rsidR="00614DAF" w:rsidRPr="00F54817" w:rsidRDefault="00614DAF" w:rsidP="00614DAF">
      <w:pPr>
        <w:pStyle w:val="Odstavekseznama"/>
        <w:widowControl w:val="0"/>
        <w:spacing w:line="266" w:lineRule="exact"/>
        <w:ind w:left="1788" w:hanging="937"/>
        <w:jc w:val="both"/>
        <w:rPr>
          <w:b/>
          <w:bCs/>
        </w:rPr>
      </w:pPr>
      <w:sdt>
        <w:sdtPr>
          <w:rPr>
            <w:b/>
            <w:bCs/>
          </w:rPr>
          <w:id w:val="144716295"/>
          <w14:checkbox>
            <w14:checked w14:val="0"/>
            <w14:checkedState w14:val="2612" w14:font="MS Gothic"/>
            <w14:uncheckedState w14:val="2610" w14:font="MS Gothic"/>
          </w14:checkbox>
        </w:sdtPr>
        <w:sdtContent>
          <w:r w:rsidRPr="00F54817">
            <w:rPr>
              <w:rFonts w:ascii="Segoe UI Symbol" w:hAnsi="Segoe UI Symbol" w:cs="Segoe UI Symbol"/>
              <w:b/>
              <w:bCs/>
            </w:rPr>
            <w:t>☐</w:t>
          </w:r>
        </w:sdtContent>
      </w:sdt>
      <w:r w:rsidRPr="00F54817">
        <w:rPr>
          <w:b/>
          <w:bCs/>
        </w:rPr>
        <w:t xml:space="preserve"> samostojno;</w:t>
      </w:r>
    </w:p>
    <w:p w14:paraId="23E4FE3B" w14:textId="77777777" w:rsidR="00614DAF" w:rsidRPr="00F54817" w:rsidRDefault="00614DAF" w:rsidP="00614DAF">
      <w:pPr>
        <w:pStyle w:val="Odstavekseznama"/>
        <w:widowControl w:val="0"/>
        <w:spacing w:line="266" w:lineRule="exact"/>
        <w:ind w:left="1788" w:hanging="937"/>
        <w:jc w:val="both"/>
        <w:rPr>
          <w:b/>
          <w:bCs/>
        </w:rPr>
      </w:pPr>
      <w:sdt>
        <w:sdtPr>
          <w:rPr>
            <w:b/>
            <w:bCs/>
          </w:rPr>
          <w:id w:val="-1785414680"/>
          <w14:checkbox>
            <w14:checked w14:val="0"/>
            <w14:checkedState w14:val="2612" w14:font="MS Gothic"/>
            <w14:uncheckedState w14:val="2610" w14:font="MS Gothic"/>
          </w14:checkbox>
        </w:sdtPr>
        <w:sdtContent>
          <w:r w:rsidRPr="00F54817">
            <w:rPr>
              <w:rFonts w:ascii="Segoe UI Symbol" w:hAnsi="Segoe UI Symbol" w:cs="Segoe UI Symbol"/>
              <w:b/>
              <w:bCs/>
            </w:rPr>
            <w:t>☐</w:t>
          </w:r>
        </w:sdtContent>
      </w:sdt>
      <w:r w:rsidRPr="00F54817">
        <w:rPr>
          <w:b/>
          <w:bCs/>
        </w:rPr>
        <w:t xml:space="preserve"> s skupno ponudbo;</w:t>
      </w:r>
    </w:p>
    <w:p w14:paraId="22F9F387" w14:textId="77777777" w:rsidR="00614DAF" w:rsidRPr="00F54817" w:rsidRDefault="00614DAF" w:rsidP="00614DAF">
      <w:pPr>
        <w:pStyle w:val="Odstavekseznama"/>
        <w:widowControl w:val="0"/>
        <w:spacing w:line="266" w:lineRule="exact"/>
        <w:ind w:left="1788" w:hanging="937"/>
        <w:jc w:val="both"/>
        <w:rPr>
          <w:b/>
          <w:bCs/>
        </w:rPr>
      </w:pPr>
      <w:sdt>
        <w:sdtPr>
          <w:rPr>
            <w:b/>
            <w:bCs/>
          </w:rPr>
          <w:id w:val="614493178"/>
          <w14:checkbox>
            <w14:checked w14:val="0"/>
            <w14:checkedState w14:val="2612" w14:font="MS Gothic"/>
            <w14:uncheckedState w14:val="2610" w14:font="MS Gothic"/>
          </w14:checkbox>
        </w:sdtPr>
        <w:sdtContent>
          <w:r w:rsidRPr="00F54817">
            <w:rPr>
              <w:rFonts w:ascii="Segoe UI Symbol" w:hAnsi="Segoe UI Symbol" w:cs="Segoe UI Symbol"/>
              <w:b/>
              <w:bCs/>
            </w:rPr>
            <w:t>☐</w:t>
          </w:r>
        </w:sdtContent>
      </w:sdt>
      <w:r w:rsidRPr="00F54817">
        <w:rPr>
          <w:b/>
          <w:bCs/>
        </w:rPr>
        <w:t xml:space="preserve"> s podizvajalci.</w:t>
      </w:r>
    </w:p>
    <w:p w14:paraId="6A005091" w14:textId="77777777" w:rsidR="00614DAF" w:rsidRPr="00F54817" w:rsidRDefault="00614DAF" w:rsidP="00614DAF">
      <w:pPr>
        <w:overflowPunct w:val="0"/>
        <w:autoSpaceDE w:val="0"/>
        <w:autoSpaceDN w:val="0"/>
        <w:adjustRightInd w:val="0"/>
        <w:ind w:left="720"/>
        <w:textAlignment w:val="baseline"/>
        <w:rPr>
          <w:b/>
          <w:color w:val="000000"/>
        </w:rPr>
      </w:pPr>
    </w:p>
    <w:p w14:paraId="291FB24E" w14:textId="77777777" w:rsidR="00614DAF" w:rsidRPr="00F54817" w:rsidRDefault="00614DAF" w:rsidP="00614DAF">
      <w:pPr>
        <w:rPr>
          <w:b/>
          <w:bCs/>
          <w:color w:val="000000"/>
        </w:rPr>
      </w:pPr>
      <w:r w:rsidRPr="00F54817">
        <w:rPr>
          <w:b/>
          <w:bCs/>
          <w:color w:val="000000"/>
        </w:rPr>
        <w:t>1. Podatki o gospodarskem subjektu:</w:t>
      </w:r>
    </w:p>
    <w:p w14:paraId="400815D4" w14:textId="77777777" w:rsidR="00614DAF" w:rsidRPr="00F54817" w:rsidRDefault="00614DAF" w:rsidP="00614DAF">
      <w:r w:rsidRPr="00F54817">
        <w:rPr>
          <w:color w:val="000000"/>
        </w:rPr>
        <w:t>Firma oz. ime:</w:t>
      </w:r>
    </w:p>
    <w:tbl>
      <w:tblPr>
        <w:tblW w:w="0" w:type="auto"/>
        <w:tblInd w:w="-3" w:type="dxa"/>
        <w:tblLayout w:type="fixed"/>
        <w:tblLook w:val="0000" w:firstRow="0" w:lastRow="0" w:firstColumn="0" w:lastColumn="0" w:noHBand="0" w:noVBand="0"/>
      </w:tblPr>
      <w:tblGrid>
        <w:gridCol w:w="9082"/>
      </w:tblGrid>
      <w:tr w:rsidR="00614DAF" w:rsidRPr="00F54817" w14:paraId="03F8377E" w14:textId="77777777" w:rsidTr="00B00BA0">
        <w:trPr>
          <w:trHeight w:val="411"/>
        </w:trPr>
        <w:sdt>
          <w:sdtPr>
            <w:rPr>
              <w:color w:val="000000"/>
            </w:rPr>
            <w:id w:val="-677733642"/>
            <w:placeholder>
              <w:docPart w:val="D3728A6B3BFA4736ACA1908FE637567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13A4866" w14:textId="77777777" w:rsidR="00614DAF" w:rsidRPr="00F54817" w:rsidRDefault="00614DAF" w:rsidP="00B00BA0">
                <w:pPr>
                  <w:snapToGrid w:val="0"/>
                  <w:rPr>
                    <w:color w:val="000000"/>
                  </w:rPr>
                </w:pPr>
                <w:r w:rsidRPr="00F54817">
                  <w:rPr>
                    <w:rStyle w:val="Besedilooznabemesta"/>
                  </w:rPr>
                  <w:t>Kliknite ali tapnite tukaj, če želite vnesti besedilo.</w:t>
                </w:r>
              </w:p>
            </w:tc>
          </w:sdtContent>
        </w:sdt>
      </w:tr>
    </w:tbl>
    <w:p w14:paraId="6475865B" w14:textId="77777777" w:rsidR="00614DAF" w:rsidRPr="00F54817" w:rsidRDefault="00614DAF" w:rsidP="00614DAF">
      <w:r w:rsidRPr="00F54817">
        <w:rPr>
          <w:color w:val="000000"/>
        </w:rPr>
        <w:t>Zakoniti zastopnik:</w:t>
      </w:r>
    </w:p>
    <w:tbl>
      <w:tblPr>
        <w:tblW w:w="0" w:type="auto"/>
        <w:tblInd w:w="-3" w:type="dxa"/>
        <w:tblLayout w:type="fixed"/>
        <w:tblLook w:val="0000" w:firstRow="0" w:lastRow="0" w:firstColumn="0" w:lastColumn="0" w:noHBand="0" w:noVBand="0"/>
      </w:tblPr>
      <w:tblGrid>
        <w:gridCol w:w="9082"/>
      </w:tblGrid>
      <w:tr w:rsidR="00614DAF" w:rsidRPr="00F54817" w14:paraId="0513758F" w14:textId="77777777" w:rsidTr="00B00BA0">
        <w:trPr>
          <w:trHeight w:val="411"/>
        </w:trPr>
        <w:sdt>
          <w:sdtPr>
            <w:rPr>
              <w:color w:val="000000"/>
            </w:rPr>
            <w:id w:val="1216926113"/>
            <w:placeholder>
              <w:docPart w:val="D3728A6B3BFA4736ACA1908FE637567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BB049FF" w14:textId="77777777" w:rsidR="00614DAF" w:rsidRPr="00F54817" w:rsidRDefault="00614DAF" w:rsidP="00B00BA0">
                <w:pPr>
                  <w:snapToGrid w:val="0"/>
                  <w:rPr>
                    <w:color w:val="000000"/>
                  </w:rPr>
                </w:pPr>
                <w:r w:rsidRPr="00F54817">
                  <w:rPr>
                    <w:rStyle w:val="Besedilooznabemesta"/>
                  </w:rPr>
                  <w:t>Kliknite ali tapnite tukaj, če želite vnesti besedilo.</w:t>
                </w:r>
              </w:p>
            </w:tc>
          </w:sdtContent>
        </w:sdt>
      </w:tr>
    </w:tbl>
    <w:p w14:paraId="5691B215" w14:textId="77777777" w:rsidR="00614DAF" w:rsidRPr="00F54817" w:rsidRDefault="00614DAF" w:rsidP="00614DAF">
      <w:r w:rsidRPr="00F54817">
        <w:rPr>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614DAF" w:rsidRPr="00F54817" w14:paraId="2AE7009B" w14:textId="77777777" w:rsidTr="00B00BA0">
        <w:trPr>
          <w:trHeight w:val="411"/>
        </w:trPr>
        <w:sdt>
          <w:sdtPr>
            <w:rPr>
              <w:color w:val="000000"/>
            </w:rPr>
            <w:id w:val="-1173034142"/>
            <w:placeholder>
              <w:docPart w:val="D3728A6B3BFA4736ACA1908FE637567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E69C63E" w14:textId="77777777" w:rsidR="00614DAF" w:rsidRPr="00F54817" w:rsidRDefault="00614DAF" w:rsidP="00B00BA0">
                <w:pPr>
                  <w:snapToGrid w:val="0"/>
                  <w:rPr>
                    <w:color w:val="000000"/>
                  </w:rPr>
                </w:pPr>
                <w:r w:rsidRPr="00F54817">
                  <w:rPr>
                    <w:rStyle w:val="Besedilooznabemesta"/>
                  </w:rPr>
                  <w:t>Kliknite ali tapnite tukaj, če želite vnesti besedilo.</w:t>
                </w:r>
              </w:p>
            </w:tc>
          </w:sdtContent>
        </w:sdt>
      </w:tr>
    </w:tbl>
    <w:p w14:paraId="7B0F0A1B" w14:textId="77777777" w:rsidR="00614DAF" w:rsidRPr="00F54817" w:rsidRDefault="00614DAF" w:rsidP="00614DAF">
      <w:r w:rsidRPr="00F54817">
        <w:rPr>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614DAF" w:rsidRPr="00F54817" w14:paraId="2409FF5D" w14:textId="77777777" w:rsidTr="00B00BA0">
        <w:trPr>
          <w:trHeight w:val="411"/>
        </w:trPr>
        <w:sdt>
          <w:sdtPr>
            <w:rPr>
              <w:color w:val="000000"/>
            </w:rPr>
            <w:id w:val="1204596710"/>
            <w:placeholder>
              <w:docPart w:val="D3728A6B3BFA4736ACA1908FE637567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B0398CF" w14:textId="77777777" w:rsidR="00614DAF" w:rsidRPr="00F54817" w:rsidRDefault="00614DAF" w:rsidP="00B00BA0">
                <w:pPr>
                  <w:snapToGrid w:val="0"/>
                  <w:rPr>
                    <w:color w:val="000000"/>
                  </w:rPr>
                </w:pPr>
                <w:r w:rsidRPr="00F54817">
                  <w:rPr>
                    <w:rStyle w:val="Besedilooznabemesta"/>
                  </w:rPr>
                  <w:t>Kliknite ali tapnite tukaj, če želite vnesti besedilo.</w:t>
                </w:r>
              </w:p>
            </w:tc>
          </w:sdtContent>
        </w:sdt>
      </w:tr>
    </w:tbl>
    <w:p w14:paraId="2E96552C" w14:textId="77777777" w:rsidR="00614DAF" w:rsidRPr="00F54817" w:rsidRDefault="00614DAF" w:rsidP="00614DAF">
      <w:r w:rsidRPr="00F54817">
        <w:rPr>
          <w:color w:val="000000"/>
        </w:rPr>
        <w:t>Matična številka:</w:t>
      </w:r>
    </w:p>
    <w:tbl>
      <w:tblPr>
        <w:tblW w:w="0" w:type="auto"/>
        <w:tblInd w:w="-3" w:type="dxa"/>
        <w:tblLayout w:type="fixed"/>
        <w:tblLook w:val="0000" w:firstRow="0" w:lastRow="0" w:firstColumn="0" w:lastColumn="0" w:noHBand="0" w:noVBand="0"/>
      </w:tblPr>
      <w:tblGrid>
        <w:gridCol w:w="9082"/>
      </w:tblGrid>
      <w:tr w:rsidR="00614DAF" w:rsidRPr="00F54817" w14:paraId="4F6A7EB8" w14:textId="77777777" w:rsidTr="00B00BA0">
        <w:trPr>
          <w:trHeight w:val="411"/>
        </w:trPr>
        <w:sdt>
          <w:sdtPr>
            <w:rPr>
              <w:color w:val="000000"/>
            </w:rPr>
            <w:id w:val="-867748400"/>
            <w:placeholder>
              <w:docPart w:val="D3728A6B3BFA4736ACA1908FE637567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4E5046" w14:textId="77777777" w:rsidR="00614DAF" w:rsidRPr="00F54817" w:rsidRDefault="00614DAF" w:rsidP="00B00BA0">
                <w:pPr>
                  <w:snapToGrid w:val="0"/>
                  <w:rPr>
                    <w:color w:val="000000"/>
                  </w:rPr>
                </w:pPr>
                <w:r w:rsidRPr="00F54817">
                  <w:rPr>
                    <w:rStyle w:val="Besedilooznabemesta"/>
                  </w:rPr>
                  <w:t>Kliknite ali tapnite tukaj, če želite vnesti besedilo.</w:t>
                </w:r>
              </w:p>
            </w:tc>
          </w:sdtContent>
        </w:sdt>
      </w:tr>
    </w:tbl>
    <w:p w14:paraId="438C4B42" w14:textId="77777777" w:rsidR="00614DAF" w:rsidRPr="00F54817" w:rsidRDefault="00614DAF" w:rsidP="00614DAF">
      <w:r w:rsidRPr="00F54817">
        <w:rPr>
          <w:color w:val="000000"/>
        </w:rPr>
        <w:t>Naslov:</w:t>
      </w:r>
    </w:p>
    <w:tbl>
      <w:tblPr>
        <w:tblW w:w="0" w:type="auto"/>
        <w:tblInd w:w="-3" w:type="dxa"/>
        <w:tblLayout w:type="fixed"/>
        <w:tblLook w:val="0000" w:firstRow="0" w:lastRow="0" w:firstColumn="0" w:lastColumn="0" w:noHBand="0" w:noVBand="0"/>
      </w:tblPr>
      <w:tblGrid>
        <w:gridCol w:w="9082"/>
      </w:tblGrid>
      <w:tr w:rsidR="00614DAF" w:rsidRPr="00F54817" w14:paraId="661C3769" w14:textId="77777777" w:rsidTr="00B00BA0">
        <w:trPr>
          <w:trHeight w:val="411"/>
        </w:trPr>
        <w:sdt>
          <w:sdtPr>
            <w:rPr>
              <w:color w:val="000000"/>
            </w:rPr>
            <w:id w:val="-653530465"/>
            <w:placeholder>
              <w:docPart w:val="D3728A6B3BFA4736ACA1908FE637567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8300AD3" w14:textId="77777777" w:rsidR="00614DAF" w:rsidRPr="00F54817" w:rsidRDefault="00614DAF" w:rsidP="00B00BA0">
                <w:pPr>
                  <w:snapToGrid w:val="0"/>
                  <w:rPr>
                    <w:color w:val="000000"/>
                  </w:rPr>
                </w:pPr>
                <w:r w:rsidRPr="00F54817">
                  <w:rPr>
                    <w:rStyle w:val="Besedilooznabemesta"/>
                  </w:rPr>
                  <w:t>Kliknite ali tapnite tukaj, če želite vnesti besedilo.</w:t>
                </w:r>
              </w:p>
            </w:tc>
          </w:sdtContent>
        </w:sdt>
      </w:tr>
    </w:tbl>
    <w:p w14:paraId="6386B399" w14:textId="77777777" w:rsidR="00614DAF" w:rsidRPr="00F54817" w:rsidRDefault="00614DAF" w:rsidP="00614DAF">
      <w:r w:rsidRPr="00F54817">
        <w:rPr>
          <w:color w:val="000000"/>
        </w:rPr>
        <w:t>Številka telefona:</w:t>
      </w:r>
    </w:p>
    <w:tbl>
      <w:tblPr>
        <w:tblW w:w="0" w:type="auto"/>
        <w:tblInd w:w="-3" w:type="dxa"/>
        <w:tblLayout w:type="fixed"/>
        <w:tblLook w:val="0000" w:firstRow="0" w:lastRow="0" w:firstColumn="0" w:lastColumn="0" w:noHBand="0" w:noVBand="0"/>
      </w:tblPr>
      <w:tblGrid>
        <w:gridCol w:w="9082"/>
      </w:tblGrid>
      <w:tr w:rsidR="00614DAF" w:rsidRPr="00F54817" w14:paraId="6E9D8838" w14:textId="77777777" w:rsidTr="00B00BA0">
        <w:trPr>
          <w:trHeight w:val="411"/>
        </w:trPr>
        <w:sdt>
          <w:sdtPr>
            <w:rPr>
              <w:color w:val="000000"/>
            </w:rPr>
            <w:id w:val="2128430935"/>
            <w:placeholder>
              <w:docPart w:val="D3728A6B3BFA4736ACA1908FE637567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1A4E978" w14:textId="77777777" w:rsidR="00614DAF" w:rsidRPr="00F54817" w:rsidRDefault="00614DAF" w:rsidP="00B00BA0">
                <w:pPr>
                  <w:snapToGrid w:val="0"/>
                  <w:rPr>
                    <w:color w:val="000000"/>
                  </w:rPr>
                </w:pPr>
                <w:r w:rsidRPr="00F54817">
                  <w:rPr>
                    <w:rStyle w:val="Besedilooznabemesta"/>
                  </w:rPr>
                  <w:t>Kliknite ali tapnite tukaj, če želite vnesti besedilo.</w:t>
                </w:r>
              </w:p>
            </w:tc>
          </w:sdtContent>
        </w:sdt>
      </w:tr>
    </w:tbl>
    <w:p w14:paraId="2C7FAE34" w14:textId="77777777" w:rsidR="00614DAF" w:rsidRPr="00F54817" w:rsidRDefault="00614DAF" w:rsidP="00614DAF">
      <w:r w:rsidRPr="00F54817">
        <w:rPr>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614DAF" w:rsidRPr="00F54817" w14:paraId="0343BCD3" w14:textId="77777777" w:rsidTr="00B00BA0">
        <w:trPr>
          <w:trHeight w:val="411"/>
        </w:trPr>
        <w:sdt>
          <w:sdtPr>
            <w:rPr>
              <w:color w:val="000000"/>
            </w:rPr>
            <w:id w:val="-1454166217"/>
            <w:placeholder>
              <w:docPart w:val="D3728A6B3BFA4736ACA1908FE637567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94ABD0F" w14:textId="77777777" w:rsidR="00614DAF" w:rsidRPr="00F54817" w:rsidRDefault="00614DAF" w:rsidP="00B00BA0">
                <w:pPr>
                  <w:snapToGrid w:val="0"/>
                  <w:rPr>
                    <w:color w:val="000000"/>
                  </w:rPr>
                </w:pPr>
                <w:r w:rsidRPr="00F54817">
                  <w:rPr>
                    <w:rStyle w:val="Besedilooznabemesta"/>
                  </w:rPr>
                  <w:t>Kliknite ali tapnite tukaj, če želite vnesti besedilo.</w:t>
                </w:r>
              </w:p>
            </w:tc>
          </w:sdtContent>
        </w:sdt>
      </w:tr>
    </w:tbl>
    <w:p w14:paraId="58AF8BFF" w14:textId="77777777" w:rsidR="00614DAF" w:rsidRPr="00F54817" w:rsidRDefault="00614DAF" w:rsidP="00614DAF">
      <w:r w:rsidRPr="00F54817">
        <w:rPr>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614DAF" w:rsidRPr="00F54817" w14:paraId="00850F40" w14:textId="77777777" w:rsidTr="00B00BA0">
        <w:trPr>
          <w:trHeight w:val="411"/>
        </w:trPr>
        <w:sdt>
          <w:sdtPr>
            <w:rPr>
              <w:color w:val="000000"/>
            </w:rPr>
            <w:id w:val="622739125"/>
            <w:placeholder>
              <w:docPart w:val="D3728A6B3BFA4736ACA1908FE637567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9A88F5" w14:textId="77777777" w:rsidR="00614DAF" w:rsidRPr="00F54817" w:rsidRDefault="00614DAF" w:rsidP="00B00BA0">
                <w:pPr>
                  <w:snapToGrid w:val="0"/>
                  <w:rPr>
                    <w:color w:val="000000"/>
                  </w:rPr>
                </w:pPr>
                <w:r w:rsidRPr="00F54817">
                  <w:rPr>
                    <w:rStyle w:val="Besedilooznabemesta"/>
                  </w:rPr>
                  <w:t>Kliknite ali tapnite tukaj, če želite vnesti besedilo.</w:t>
                </w:r>
              </w:p>
            </w:tc>
          </w:sdtContent>
        </w:sdt>
      </w:tr>
    </w:tbl>
    <w:p w14:paraId="0BA6C17A" w14:textId="77777777" w:rsidR="00614DAF" w:rsidRPr="00F54817" w:rsidRDefault="00614DAF" w:rsidP="00614DAF">
      <w:r w:rsidRPr="00F54817">
        <w:rPr>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614DAF" w:rsidRPr="00F54817" w14:paraId="4F588FF2" w14:textId="77777777" w:rsidTr="00B00BA0">
        <w:trPr>
          <w:trHeight w:val="411"/>
        </w:trPr>
        <w:sdt>
          <w:sdtPr>
            <w:rPr>
              <w:color w:val="000000"/>
            </w:rPr>
            <w:id w:val="-1169715557"/>
            <w:placeholder>
              <w:docPart w:val="D3728A6B3BFA4736ACA1908FE637567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75913C8" w14:textId="77777777" w:rsidR="00614DAF" w:rsidRPr="00F54817" w:rsidRDefault="00614DAF" w:rsidP="00B00BA0">
                <w:pPr>
                  <w:snapToGrid w:val="0"/>
                  <w:rPr>
                    <w:color w:val="000000"/>
                  </w:rPr>
                </w:pPr>
                <w:r w:rsidRPr="00F54817">
                  <w:rPr>
                    <w:rStyle w:val="Besedilooznabemesta"/>
                  </w:rPr>
                  <w:t>Kliknite ali tapnite tukaj, če želite vnesti besedilo.</w:t>
                </w:r>
              </w:p>
            </w:tc>
          </w:sdtContent>
        </w:sdt>
      </w:tr>
    </w:tbl>
    <w:p w14:paraId="13972686" w14:textId="77777777" w:rsidR="00614DAF" w:rsidRPr="00F54817" w:rsidRDefault="00614DAF" w:rsidP="00614DAF">
      <w:r w:rsidRPr="00F54817">
        <w:rPr>
          <w:color w:val="000000"/>
        </w:rPr>
        <w:t xml:space="preserve">Odgovorna oseba za izvajanje pogodbe </w:t>
      </w:r>
      <w:r w:rsidRPr="00F54817">
        <w:rPr>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614DAF" w:rsidRPr="00F54817" w14:paraId="26B3EAB7" w14:textId="77777777" w:rsidTr="00B00BA0">
        <w:trPr>
          <w:trHeight w:val="411"/>
        </w:trPr>
        <w:sdt>
          <w:sdtPr>
            <w:rPr>
              <w:color w:val="000000"/>
            </w:rPr>
            <w:id w:val="-102801214"/>
            <w:placeholder>
              <w:docPart w:val="3EFFF0E48AA44F51ACFBF3E2BF92B915"/>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AD982E" w14:textId="77777777" w:rsidR="00614DAF" w:rsidRPr="00F54817" w:rsidRDefault="00614DAF" w:rsidP="00B00BA0">
                <w:pPr>
                  <w:snapToGrid w:val="0"/>
                  <w:rPr>
                    <w:color w:val="000000"/>
                  </w:rPr>
                </w:pPr>
                <w:r w:rsidRPr="00F54817">
                  <w:rPr>
                    <w:rStyle w:val="Besedilooznabemesta"/>
                  </w:rPr>
                  <w:t>Kliknite ali tapnite tukaj, če želite vnesti besedilo.</w:t>
                </w:r>
              </w:p>
            </w:tc>
          </w:sdtContent>
        </w:sdt>
      </w:tr>
    </w:tbl>
    <w:p w14:paraId="5F402554" w14:textId="77777777" w:rsidR="00614DAF" w:rsidRPr="00F54817" w:rsidRDefault="00614DAF" w:rsidP="00614DAF">
      <w:pPr>
        <w:rPr>
          <w:i/>
          <w:color w:val="000000"/>
        </w:rPr>
      </w:pPr>
      <w:r w:rsidRPr="00F54817">
        <w:rPr>
          <w:color w:val="000000"/>
        </w:rPr>
        <w:t xml:space="preserve">Ponudnik spada v kategorijo mikro, malih ali srednjih podjetij: </w:t>
      </w:r>
      <w:r w:rsidRPr="00F54817">
        <w:rPr>
          <w:i/>
          <w:color w:val="000000"/>
        </w:rPr>
        <w:t>( ustrezno označite)</w:t>
      </w:r>
    </w:p>
    <w:p w14:paraId="3AE4DFDB" w14:textId="77777777" w:rsidR="00614DAF" w:rsidRPr="00F54817" w:rsidRDefault="00614DAF" w:rsidP="00614DAF">
      <w:pPr>
        <w:pStyle w:val="Odstavekseznama"/>
        <w:rPr>
          <w:color w:val="000000"/>
        </w:rPr>
      </w:pPr>
      <w:sdt>
        <w:sdtPr>
          <w:rPr>
            <w:color w:val="000000"/>
          </w:rPr>
          <w:id w:val="-1857646021"/>
          <w14:checkbox>
            <w14:checked w14:val="0"/>
            <w14:checkedState w14:val="2612" w14:font="MS Gothic"/>
            <w14:uncheckedState w14:val="2610" w14:font="MS Gothic"/>
          </w14:checkbox>
        </w:sdtPr>
        <w:sdtContent>
          <w:r w:rsidRPr="00F54817">
            <w:rPr>
              <w:rFonts w:ascii="Segoe UI Symbol" w:eastAsia="MS Gothic" w:hAnsi="Segoe UI Symbol" w:cs="Segoe UI Symbol"/>
              <w:color w:val="000000"/>
            </w:rPr>
            <w:t>☐</w:t>
          </w:r>
        </w:sdtContent>
      </w:sdt>
      <w:r w:rsidRPr="00F54817">
        <w:rPr>
          <w:color w:val="000000"/>
        </w:rPr>
        <w:t xml:space="preserve"> DA</w:t>
      </w:r>
    </w:p>
    <w:p w14:paraId="796CB450" w14:textId="77777777" w:rsidR="00614DAF" w:rsidRPr="00F54817" w:rsidRDefault="00614DAF" w:rsidP="00614DAF">
      <w:pPr>
        <w:pStyle w:val="Odstavekseznama"/>
        <w:rPr>
          <w:color w:val="000000"/>
        </w:rPr>
      </w:pPr>
      <w:sdt>
        <w:sdtPr>
          <w:rPr>
            <w:color w:val="000000"/>
          </w:rPr>
          <w:id w:val="1197898108"/>
          <w14:checkbox>
            <w14:checked w14:val="0"/>
            <w14:checkedState w14:val="2612" w14:font="MS Gothic"/>
            <w14:uncheckedState w14:val="2610" w14:font="MS Gothic"/>
          </w14:checkbox>
        </w:sdtPr>
        <w:sdtContent>
          <w:r w:rsidRPr="00F54817">
            <w:rPr>
              <w:rFonts w:ascii="Segoe UI Symbol" w:eastAsia="MS Gothic" w:hAnsi="Segoe UI Symbol" w:cs="Segoe UI Symbol"/>
              <w:color w:val="000000"/>
            </w:rPr>
            <w:t>☐</w:t>
          </w:r>
        </w:sdtContent>
      </w:sdt>
      <w:r w:rsidRPr="00F54817">
        <w:rPr>
          <w:color w:val="000000"/>
        </w:rPr>
        <w:t xml:space="preserve"> NE</w:t>
      </w:r>
    </w:p>
    <w:p w14:paraId="5A4E6682" w14:textId="77777777" w:rsidR="00614DAF" w:rsidRPr="00F54817" w:rsidRDefault="00614DAF" w:rsidP="00614DAF">
      <w:pPr>
        <w:rPr>
          <w:color w:val="000000"/>
        </w:rPr>
      </w:pPr>
    </w:p>
    <w:p w14:paraId="0CBF7667" w14:textId="77777777" w:rsidR="00614DAF" w:rsidRPr="00F54817" w:rsidRDefault="00614DAF" w:rsidP="00614DAF">
      <w:pPr>
        <w:rPr>
          <w:i/>
          <w:iCs/>
          <w:color w:val="000000"/>
        </w:rPr>
      </w:pPr>
      <w:r w:rsidRPr="00F54817">
        <w:rPr>
          <w:b/>
          <w:color w:val="000000"/>
        </w:rPr>
        <w:t>2. Skupna ponudba</w:t>
      </w:r>
      <w:r w:rsidRPr="00F54817">
        <w:rPr>
          <w:color w:val="000000"/>
        </w:rPr>
        <w:t xml:space="preserve"> </w:t>
      </w:r>
      <w:r w:rsidRPr="00F54817">
        <w:rPr>
          <w:i/>
          <w:iCs/>
          <w:color w:val="000000"/>
        </w:rPr>
        <w:t>(ponudniki izpolnijo, če so predložili skupno ponudbo)</w:t>
      </w:r>
    </w:p>
    <w:p w14:paraId="282DF37C" w14:textId="77777777" w:rsidR="00614DAF" w:rsidRPr="00F54817" w:rsidRDefault="00614DAF" w:rsidP="00614DAF">
      <w:pPr>
        <w:rPr>
          <w:color w:val="000000"/>
        </w:rPr>
      </w:pPr>
    </w:p>
    <w:p w14:paraId="05E29A04" w14:textId="77777777" w:rsidR="00614DAF" w:rsidRPr="00F54817" w:rsidRDefault="00614DAF" w:rsidP="00614DAF">
      <w:pPr>
        <w:rPr>
          <w:color w:val="000000"/>
        </w:rPr>
      </w:pPr>
      <w:r w:rsidRPr="00F54817">
        <w:rPr>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
        <w:gridCol w:w="8818"/>
      </w:tblGrid>
      <w:tr w:rsidR="00614DAF" w:rsidRPr="00F54817" w14:paraId="54E8959B" w14:textId="77777777" w:rsidTr="00B00BA0">
        <w:tc>
          <w:tcPr>
            <w:tcW w:w="468" w:type="dxa"/>
          </w:tcPr>
          <w:p w14:paraId="613B473F" w14:textId="77777777" w:rsidR="00614DAF" w:rsidRPr="00F54817" w:rsidRDefault="00614DAF" w:rsidP="00B00BA0">
            <w:pPr>
              <w:rPr>
                <w:color w:val="000000"/>
              </w:rPr>
            </w:pPr>
            <w:r w:rsidRPr="00F54817">
              <w:rPr>
                <w:color w:val="000000"/>
              </w:rPr>
              <w:t>Št.</w:t>
            </w:r>
          </w:p>
        </w:tc>
        <w:tc>
          <w:tcPr>
            <w:tcW w:w="8818" w:type="dxa"/>
          </w:tcPr>
          <w:p w14:paraId="3A2913C7" w14:textId="77777777" w:rsidR="00614DAF" w:rsidRPr="00F54817" w:rsidRDefault="00614DAF" w:rsidP="00B00BA0">
            <w:pPr>
              <w:jc w:val="center"/>
              <w:rPr>
                <w:color w:val="000000"/>
              </w:rPr>
            </w:pPr>
            <w:r w:rsidRPr="00F54817">
              <w:rPr>
                <w:color w:val="000000"/>
              </w:rPr>
              <w:t>Naziv partnerja v skupni ponudbi</w:t>
            </w:r>
          </w:p>
        </w:tc>
      </w:tr>
      <w:tr w:rsidR="00614DAF" w:rsidRPr="00F54817" w14:paraId="7B87021A" w14:textId="77777777" w:rsidTr="00B00BA0">
        <w:tc>
          <w:tcPr>
            <w:tcW w:w="468" w:type="dxa"/>
          </w:tcPr>
          <w:p w14:paraId="79C02CC1" w14:textId="77777777" w:rsidR="00614DAF" w:rsidRPr="00F54817" w:rsidRDefault="00614DAF" w:rsidP="00B00BA0">
            <w:pPr>
              <w:rPr>
                <w:color w:val="000000"/>
              </w:rPr>
            </w:pPr>
            <w:r w:rsidRPr="00F54817">
              <w:rPr>
                <w:color w:val="000000"/>
              </w:rPr>
              <w:t>1</w:t>
            </w:r>
          </w:p>
        </w:tc>
        <w:sdt>
          <w:sdtPr>
            <w:rPr>
              <w:color w:val="000000"/>
            </w:rPr>
            <w:id w:val="-122315119"/>
            <w:placeholder>
              <w:docPart w:val="0712514759104B1D9ADB289A04009AE5"/>
            </w:placeholder>
            <w:showingPlcHdr/>
            <w:text/>
          </w:sdtPr>
          <w:sdtContent>
            <w:tc>
              <w:tcPr>
                <w:tcW w:w="8818" w:type="dxa"/>
              </w:tcPr>
              <w:p w14:paraId="5C81D2F6" w14:textId="77777777" w:rsidR="00614DAF" w:rsidRPr="00F54817" w:rsidRDefault="00614DAF" w:rsidP="00B00BA0">
                <w:pPr>
                  <w:rPr>
                    <w:color w:val="000000"/>
                  </w:rPr>
                </w:pPr>
                <w:r w:rsidRPr="00F54817">
                  <w:rPr>
                    <w:rStyle w:val="Besedilooznabemesta"/>
                  </w:rPr>
                  <w:t>Kliknite ali tapnite tukaj, če želite vnesti besedilo.</w:t>
                </w:r>
              </w:p>
            </w:tc>
          </w:sdtContent>
        </w:sdt>
      </w:tr>
      <w:tr w:rsidR="00614DAF" w:rsidRPr="00F54817" w14:paraId="5B0A2BCF" w14:textId="77777777" w:rsidTr="00B00BA0">
        <w:tc>
          <w:tcPr>
            <w:tcW w:w="468" w:type="dxa"/>
          </w:tcPr>
          <w:p w14:paraId="05689E61" w14:textId="77777777" w:rsidR="00614DAF" w:rsidRPr="00F54817" w:rsidRDefault="00614DAF" w:rsidP="00B00BA0">
            <w:pPr>
              <w:rPr>
                <w:color w:val="000000"/>
              </w:rPr>
            </w:pPr>
            <w:r w:rsidRPr="00F54817">
              <w:rPr>
                <w:color w:val="000000"/>
              </w:rPr>
              <w:t>2</w:t>
            </w:r>
          </w:p>
        </w:tc>
        <w:sdt>
          <w:sdtPr>
            <w:rPr>
              <w:color w:val="000000"/>
            </w:rPr>
            <w:id w:val="402568749"/>
            <w:placeholder>
              <w:docPart w:val="0712514759104B1D9ADB289A04009AE5"/>
            </w:placeholder>
            <w:showingPlcHdr/>
            <w:text/>
          </w:sdtPr>
          <w:sdtContent>
            <w:tc>
              <w:tcPr>
                <w:tcW w:w="8818" w:type="dxa"/>
              </w:tcPr>
              <w:p w14:paraId="19909754" w14:textId="77777777" w:rsidR="00614DAF" w:rsidRPr="00F54817" w:rsidRDefault="00614DAF" w:rsidP="00B00BA0">
                <w:pPr>
                  <w:rPr>
                    <w:color w:val="000000"/>
                  </w:rPr>
                </w:pPr>
                <w:r w:rsidRPr="00F54817">
                  <w:rPr>
                    <w:rStyle w:val="Besedilooznabemesta"/>
                  </w:rPr>
                  <w:t>Kliknite ali tapnite tukaj, če želite vnesti besedilo.</w:t>
                </w:r>
              </w:p>
            </w:tc>
          </w:sdtContent>
        </w:sdt>
      </w:tr>
      <w:tr w:rsidR="00614DAF" w:rsidRPr="00F54817" w14:paraId="1BC0E704" w14:textId="77777777" w:rsidTr="00B00BA0">
        <w:tc>
          <w:tcPr>
            <w:tcW w:w="468" w:type="dxa"/>
          </w:tcPr>
          <w:p w14:paraId="303F8A2E" w14:textId="77777777" w:rsidR="00614DAF" w:rsidRPr="00F54817" w:rsidRDefault="00614DAF" w:rsidP="00B00BA0">
            <w:pPr>
              <w:rPr>
                <w:color w:val="000000"/>
              </w:rPr>
            </w:pPr>
            <w:r w:rsidRPr="00F54817">
              <w:rPr>
                <w:color w:val="000000"/>
              </w:rPr>
              <w:t>3</w:t>
            </w:r>
          </w:p>
        </w:tc>
        <w:sdt>
          <w:sdtPr>
            <w:rPr>
              <w:color w:val="000000"/>
            </w:rPr>
            <w:id w:val="-705639471"/>
            <w:placeholder>
              <w:docPart w:val="0712514759104B1D9ADB289A04009AE5"/>
            </w:placeholder>
            <w:showingPlcHdr/>
            <w:text/>
          </w:sdtPr>
          <w:sdtContent>
            <w:tc>
              <w:tcPr>
                <w:tcW w:w="8818" w:type="dxa"/>
              </w:tcPr>
              <w:p w14:paraId="10A4C25B" w14:textId="77777777" w:rsidR="00614DAF" w:rsidRPr="00F54817" w:rsidRDefault="00614DAF" w:rsidP="00B00BA0">
                <w:pPr>
                  <w:rPr>
                    <w:color w:val="000000"/>
                  </w:rPr>
                </w:pPr>
                <w:r w:rsidRPr="00F54817">
                  <w:rPr>
                    <w:rStyle w:val="Besedilooznabemesta"/>
                  </w:rPr>
                  <w:t>Kliknite ali tapnite tukaj, če želite vnesti besedilo.</w:t>
                </w:r>
              </w:p>
            </w:tc>
          </w:sdtContent>
        </w:sdt>
      </w:tr>
    </w:tbl>
    <w:p w14:paraId="526B42A5" w14:textId="77777777" w:rsidR="00614DAF" w:rsidRPr="00F54817" w:rsidRDefault="00614DAF" w:rsidP="00614DAF">
      <w:pPr>
        <w:rPr>
          <w:i/>
          <w:color w:val="000000"/>
        </w:rPr>
      </w:pPr>
      <w:r w:rsidRPr="00F54817">
        <w:rPr>
          <w:i/>
          <w:color w:val="000000"/>
        </w:rPr>
        <w:t xml:space="preserve">Podatki o partnerju v skupni ponudbi (ponudnik kopira podatke o gospodarskem subjektu pod točko 1. in izpolni v celoti za vsakega od partnerjev v skupni ponudbi). </w:t>
      </w:r>
    </w:p>
    <w:p w14:paraId="77E884A3" w14:textId="77777777" w:rsidR="00614DAF" w:rsidRPr="00F54817" w:rsidRDefault="00614DAF" w:rsidP="00614DAF">
      <w:pPr>
        <w:rPr>
          <w:color w:val="000000"/>
        </w:rPr>
      </w:pPr>
    </w:p>
    <w:p w14:paraId="2E35531B" w14:textId="77777777" w:rsidR="00614DAF" w:rsidRPr="00F54817" w:rsidRDefault="00614DAF" w:rsidP="00614DAF">
      <w:pPr>
        <w:rPr>
          <w:b/>
          <w:color w:val="000000"/>
        </w:rPr>
      </w:pPr>
      <w:r w:rsidRPr="00F54817">
        <w:rPr>
          <w:b/>
          <w:color w:val="000000"/>
        </w:rPr>
        <w:t>3. Nastopanje s podizvajalci</w:t>
      </w:r>
    </w:p>
    <w:p w14:paraId="4EC2103E" w14:textId="77777777" w:rsidR="00614DAF" w:rsidRPr="00F54817" w:rsidRDefault="00614DAF" w:rsidP="00614DAF">
      <w:pPr>
        <w:rPr>
          <w:color w:val="000000"/>
        </w:rPr>
      </w:pPr>
      <w:r w:rsidRPr="00F54817">
        <w:rPr>
          <w:color w:val="000000"/>
        </w:rPr>
        <w:t xml:space="preserve">Ponudnik nastopa s podizvajalci </w:t>
      </w:r>
      <w:r w:rsidRPr="00F54817">
        <w:rPr>
          <w:i/>
          <w:color w:val="000000"/>
        </w:rPr>
        <w:t>(ustrezno označite)</w:t>
      </w:r>
    </w:p>
    <w:p w14:paraId="05F607C6" w14:textId="77777777" w:rsidR="00614DAF" w:rsidRPr="00F54817" w:rsidRDefault="00614DAF" w:rsidP="00614DAF">
      <w:pPr>
        <w:pStyle w:val="Odstavekseznama"/>
        <w:rPr>
          <w:color w:val="000000"/>
        </w:rPr>
      </w:pPr>
      <w:sdt>
        <w:sdtPr>
          <w:rPr>
            <w:color w:val="000000"/>
          </w:rPr>
          <w:id w:val="-729159857"/>
          <w14:checkbox>
            <w14:checked w14:val="0"/>
            <w14:checkedState w14:val="2612" w14:font="MS Gothic"/>
            <w14:uncheckedState w14:val="2610" w14:font="MS Gothic"/>
          </w14:checkbox>
        </w:sdtPr>
        <w:sdtContent>
          <w:r w:rsidRPr="00F54817">
            <w:rPr>
              <w:rFonts w:ascii="Segoe UI Symbol" w:eastAsia="MS Gothic" w:hAnsi="Segoe UI Symbol" w:cs="Segoe UI Symbol"/>
              <w:color w:val="000000"/>
            </w:rPr>
            <w:t>☐</w:t>
          </w:r>
        </w:sdtContent>
      </w:sdt>
      <w:r w:rsidRPr="00F54817">
        <w:rPr>
          <w:color w:val="000000"/>
        </w:rPr>
        <w:t xml:space="preserve"> DA</w:t>
      </w:r>
    </w:p>
    <w:p w14:paraId="4A94E3F6" w14:textId="77777777" w:rsidR="00614DAF" w:rsidRPr="00F54817" w:rsidRDefault="00614DAF" w:rsidP="00614DAF">
      <w:pPr>
        <w:pStyle w:val="Odstavekseznama"/>
        <w:rPr>
          <w:color w:val="000000"/>
        </w:rPr>
      </w:pPr>
      <w:sdt>
        <w:sdtPr>
          <w:rPr>
            <w:color w:val="000000"/>
          </w:rPr>
          <w:id w:val="794485758"/>
          <w14:checkbox>
            <w14:checked w14:val="0"/>
            <w14:checkedState w14:val="2612" w14:font="MS Gothic"/>
            <w14:uncheckedState w14:val="2610" w14:font="MS Gothic"/>
          </w14:checkbox>
        </w:sdtPr>
        <w:sdtContent>
          <w:r w:rsidRPr="00F54817">
            <w:rPr>
              <w:rFonts w:ascii="Segoe UI Symbol" w:eastAsia="MS Gothic" w:hAnsi="Segoe UI Symbol" w:cs="Segoe UI Symbol"/>
              <w:color w:val="000000"/>
            </w:rPr>
            <w:t>☐</w:t>
          </w:r>
        </w:sdtContent>
      </w:sdt>
      <w:r w:rsidRPr="00F54817">
        <w:rPr>
          <w:color w:val="000000"/>
        </w:rPr>
        <w:t xml:space="preserve"> NE</w:t>
      </w:r>
    </w:p>
    <w:p w14:paraId="4CFA3493" w14:textId="77777777" w:rsidR="00614DAF" w:rsidRPr="00F54817" w:rsidRDefault="00614DAF" w:rsidP="00614DAF">
      <w:pPr>
        <w:rPr>
          <w:color w:val="000000"/>
        </w:rPr>
      </w:pPr>
      <w:r w:rsidRPr="00F54817">
        <w:rPr>
          <w:color w:val="000000"/>
        </w:rPr>
        <w:t>Ponudnik, ki nastopa s podizvajalci, mora za vsakega od podizvajalcev predložiti:</w:t>
      </w:r>
    </w:p>
    <w:p w14:paraId="35BFCDEF" w14:textId="77777777" w:rsidR="00614DAF" w:rsidRPr="00F54817" w:rsidRDefault="00614DAF" w:rsidP="00614DAF">
      <w:pPr>
        <w:pStyle w:val="Odstavekseznama"/>
        <w:numPr>
          <w:ilvl w:val="0"/>
          <w:numId w:val="26"/>
        </w:numPr>
      </w:pPr>
      <w:r w:rsidRPr="00F54817">
        <w:t xml:space="preserve">obrazec </w:t>
      </w:r>
      <w:r w:rsidRPr="00F54817">
        <w:rPr>
          <w:b/>
        </w:rPr>
        <w:t xml:space="preserve">Podizvajalci v ponudbi (OBR-3) </w:t>
      </w:r>
      <w:r w:rsidRPr="00F54817">
        <w:t>in soglasje za neposredna plačila (če podizvajalec zahteva neposredno plačilo).</w:t>
      </w:r>
    </w:p>
    <w:p w14:paraId="1A4C1E32" w14:textId="77777777" w:rsidR="00614DAF" w:rsidRPr="00F54817" w:rsidRDefault="00614DAF" w:rsidP="00614DAF"/>
    <w:p w14:paraId="752F2BDE" w14:textId="77777777" w:rsidR="00614DAF" w:rsidRPr="00F54817" w:rsidRDefault="00614DAF" w:rsidP="00614DAF">
      <w:pPr>
        <w:rPr>
          <w:color w:val="000000"/>
        </w:rPr>
      </w:pPr>
      <w:r w:rsidRPr="00F54817">
        <w:rPr>
          <w:color w:val="000000"/>
        </w:rPr>
        <w:t>Ponudniku, ki nastopa brez podizvajalcev, zgoraj navedenih dokazil ni potrebno predložiti.</w:t>
      </w:r>
    </w:p>
    <w:p w14:paraId="2DB2DD55" w14:textId="77777777" w:rsidR="00614DAF" w:rsidRPr="00F54817" w:rsidRDefault="00614DAF" w:rsidP="00614DAF">
      <w:pPr>
        <w:rPr>
          <w:color w:val="000000"/>
        </w:rPr>
      </w:pPr>
    </w:p>
    <w:p w14:paraId="41E1DF1E" w14:textId="77777777" w:rsidR="00614DAF" w:rsidRPr="00F54817" w:rsidRDefault="00614DAF" w:rsidP="00614DAF">
      <w:pPr>
        <w:jc w:val="both"/>
      </w:pPr>
      <w:r w:rsidRPr="00F54817">
        <w:t>Če ima ponudnik sedež v drugi državi, mora navesti svojega pooblaščenca(-ko) za vročitve, v skladu z določbami Zakona o splošnem upravnem postopku (Uradni list RS, št. 24/06-uradno prečiščeno besedilo, 105/06-ZUS-1, 126/07, 65/08, 8/10 in 82/13;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614DAF" w:rsidRPr="00F54817" w14:paraId="00A3D893" w14:textId="77777777" w:rsidTr="00B00BA0">
        <w:trPr>
          <w:trHeight w:val="250"/>
        </w:trPr>
        <w:tc>
          <w:tcPr>
            <w:tcW w:w="9747" w:type="dxa"/>
          </w:tcPr>
          <w:p w14:paraId="1139688E" w14:textId="77777777" w:rsidR="00614DAF" w:rsidRPr="00F54817" w:rsidRDefault="00614DAF" w:rsidP="00B00BA0">
            <w:pPr>
              <w:autoSpaceDE w:val="0"/>
              <w:autoSpaceDN w:val="0"/>
              <w:adjustRightInd w:val="0"/>
            </w:pPr>
          </w:p>
          <w:p w14:paraId="626CBD37" w14:textId="77777777" w:rsidR="00614DAF" w:rsidRPr="00F54817" w:rsidRDefault="00614DAF" w:rsidP="00B00BA0">
            <w:pPr>
              <w:autoSpaceDE w:val="0"/>
              <w:autoSpaceDN w:val="0"/>
              <w:adjustRightInd w:val="0"/>
            </w:pPr>
            <w:r w:rsidRPr="00F54817">
              <w:t>naziv pooblaščenca za vročanje:</w:t>
            </w:r>
            <w:sdt>
              <w:sdtPr>
                <w:id w:val="-403366625"/>
                <w:placeholder>
                  <w:docPart w:val="CCA2D5ACDE11454696821C707D6AD82D"/>
                </w:placeholder>
                <w:showingPlcHdr/>
                <w:text/>
              </w:sdtPr>
              <w:sdtContent>
                <w:r w:rsidRPr="00F54817">
                  <w:rPr>
                    <w:rStyle w:val="Besedilooznabemesta"/>
                  </w:rPr>
                  <w:t>Kliknite ali tapnite tukaj, če želite vnesti besedilo.</w:t>
                </w:r>
              </w:sdtContent>
            </w:sdt>
          </w:p>
        </w:tc>
      </w:tr>
      <w:tr w:rsidR="00614DAF" w:rsidRPr="00F54817" w14:paraId="22996B7B" w14:textId="77777777" w:rsidTr="00B00BA0">
        <w:trPr>
          <w:trHeight w:val="250"/>
        </w:trPr>
        <w:tc>
          <w:tcPr>
            <w:tcW w:w="9747" w:type="dxa"/>
          </w:tcPr>
          <w:p w14:paraId="28B840F7" w14:textId="77777777" w:rsidR="00614DAF" w:rsidRPr="00F54817" w:rsidRDefault="00614DAF" w:rsidP="00B00BA0">
            <w:pPr>
              <w:autoSpaceDE w:val="0"/>
              <w:autoSpaceDN w:val="0"/>
              <w:adjustRightInd w:val="0"/>
            </w:pPr>
          </w:p>
          <w:p w14:paraId="3FA11B19" w14:textId="77777777" w:rsidR="00614DAF" w:rsidRPr="00F54817" w:rsidRDefault="00614DAF" w:rsidP="00B00BA0">
            <w:pPr>
              <w:autoSpaceDE w:val="0"/>
              <w:autoSpaceDN w:val="0"/>
              <w:adjustRightInd w:val="0"/>
            </w:pPr>
            <w:r w:rsidRPr="00F54817">
              <w:t>naslov pooblaščenca za vročanje:</w:t>
            </w:r>
            <w:sdt>
              <w:sdtPr>
                <w:id w:val="1033463953"/>
                <w:placeholder>
                  <w:docPart w:val="CCA2D5ACDE11454696821C707D6AD82D"/>
                </w:placeholder>
                <w:showingPlcHdr/>
                <w:text/>
              </w:sdtPr>
              <w:sdtContent>
                <w:r w:rsidRPr="00F54817">
                  <w:rPr>
                    <w:rStyle w:val="Besedilooznabemesta"/>
                  </w:rPr>
                  <w:t>Kliknite ali tapnite tukaj, če želite vnesti besedilo.</w:t>
                </w:r>
              </w:sdtContent>
            </w:sdt>
          </w:p>
        </w:tc>
      </w:tr>
      <w:tr w:rsidR="00614DAF" w:rsidRPr="00F54817" w14:paraId="27ACB9DD" w14:textId="77777777" w:rsidTr="00B00BA0">
        <w:trPr>
          <w:trHeight w:val="103"/>
        </w:trPr>
        <w:tc>
          <w:tcPr>
            <w:tcW w:w="9747" w:type="dxa"/>
          </w:tcPr>
          <w:p w14:paraId="72BD244C" w14:textId="77777777" w:rsidR="00614DAF" w:rsidRPr="00F54817" w:rsidRDefault="00614DAF" w:rsidP="00B00BA0">
            <w:pPr>
              <w:autoSpaceDE w:val="0"/>
              <w:autoSpaceDN w:val="0"/>
              <w:adjustRightInd w:val="0"/>
            </w:pPr>
          </w:p>
          <w:p w14:paraId="5D2676E9" w14:textId="77777777" w:rsidR="00614DAF" w:rsidRPr="00F54817" w:rsidRDefault="00614DAF" w:rsidP="00B00BA0">
            <w:pPr>
              <w:autoSpaceDE w:val="0"/>
              <w:autoSpaceDN w:val="0"/>
              <w:adjustRightInd w:val="0"/>
            </w:pPr>
            <w:r w:rsidRPr="00F54817">
              <w:t>kontaktna oseba:</w:t>
            </w:r>
            <w:sdt>
              <w:sdtPr>
                <w:id w:val="1405261376"/>
                <w:placeholder>
                  <w:docPart w:val="CCA2D5ACDE11454696821C707D6AD82D"/>
                </w:placeholder>
                <w:showingPlcHdr/>
                <w:text/>
              </w:sdtPr>
              <w:sdtContent>
                <w:r w:rsidRPr="00F54817">
                  <w:rPr>
                    <w:rStyle w:val="Besedilooznabemesta"/>
                  </w:rPr>
                  <w:t>Kliknite ali tapnite tukaj, če želite vnesti besedilo.</w:t>
                </w:r>
              </w:sdtContent>
            </w:sdt>
          </w:p>
        </w:tc>
      </w:tr>
      <w:tr w:rsidR="00614DAF" w:rsidRPr="00F54817" w14:paraId="3CB30749" w14:textId="77777777" w:rsidTr="00B00BA0">
        <w:trPr>
          <w:trHeight w:val="251"/>
        </w:trPr>
        <w:tc>
          <w:tcPr>
            <w:tcW w:w="9747" w:type="dxa"/>
          </w:tcPr>
          <w:p w14:paraId="2863185F" w14:textId="77777777" w:rsidR="00614DAF" w:rsidRPr="00F54817" w:rsidRDefault="00614DAF" w:rsidP="00B00BA0">
            <w:pPr>
              <w:autoSpaceDE w:val="0"/>
              <w:autoSpaceDN w:val="0"/>
              <w:adjustRightInd w:val="0"/>
            </w:pPr>
          </w:p>
          <w:p w14:paraId="7CAABA1E" w14:textId="77777777" w:rsidR="00614DAF" w:rsidRPr="00F54817" w:rsidRDefault="00614DAF" w:rsidP="00B00BA0">
            <w:pPr>
              <w:autoSpaceDE w:val="0"/>
              <w:autoSpaceDN w:val="0"/>
              <w:adjustRightInd w:val="0"/>
            </w:pPr>
            <w:r w:rsidRPr="00F54817">
              <w:t>elektronski naslov kontaktne osebe:</w:t>
            </w:r>
            <w:sdt>
              <w:sdtPr>
                <w:id w:val="-2004966380"/>
                <w:placeholder>
                  <w:docPart w:val="CCA2D5ACDE11454696821C707D6AD82D"/>
                </w:placeholder>
                <w:showingPlcHdr/>
                <w:text/>
              </w:sdtPr>
              <w:sdtContent>
                <w:r w:rsidRPr="00F54817">
                  <w:rPr>
                    <w:rStyle w:val="Besedilooznabemesta"/>
                  </w:rPr>
                  <w:t>Kliknite ali tapnite tukaj, če želite vnesti besedilo.</w:t>
                </w:r>
              </w:sdtContent>
            </w:sdt>
          </w:p>
        </w:tc>
      </w:tr>
      <w:tr w:rsidR="00614DAF" w:rsidRPr="00F54817" w14:paraId="0B69D68D" w14:textId="77777777" w:rsidTr="00B00BA0">
        <w:trPr>
          <w:trHeight w:val="103"/>
        </w:trPr>
        <w:tc>
          <w:tcPr>
            <w:tcW w:w="9747" w:type="dxa"/>
          </w:tcPr>
          <w:p w14:paraId="3B2B550F" w14:textId="77777777" w:rsidR="00614DAF" w:rsidRPr="00F54817" w:rsidRDefault="00614DAF" w:rsidP="00B00BA0">
            <w:pPr>
              <w:autoSpaceDE w:val="0"/>
              <w:autoSpaceDN w:val="0"/>
              <w:adjustRightInd w:val="0"/>
            </w:pPr>
          </w:p>
          <w:p w14:paraId="086AFC9D" w14:textId="77777777" w:rsidR="00614DAF" w:rsidRPr="00F54817" w:rsidRDefault="00614DAF" w:rsidP="00B00BA0">
            <w:pPr>
              <w:autoSpaceDE w:val="0"/>
              <w:autoSpaceDN w:val="0"/>
              <w:adjustRightInd w:val="0"/>
            </w:pPr>
            <w:r w:rsidRPr="00F54817">
              <w:t>telefon kontaktne osebe:</w:t>
            </w:r>
            <w:sdt>
              <w:sdtPr>
                <w:id w:val="-242641831"/>
                <w:placeholder>
                  <w:docPart w:val="CCA2D5ACDE11454696821C707D6AD82D"/>
                </w:placeholder>
                <w:showingPlcHdr/>
                <w:text/>
              </w:sdtPr>
              <w:sdtContent>
                <w:r w:rsidRPr="00F54817">
                  <w:rPr>
                    <w:rStyle w:val="Besedilooznabemesta"/>
                  </w:rPr>
                  <w:t>Kliknite ali tapnite tukaj, če želite vnesti besedilo.</w:t>
                </w:r>
              </w:sdtContent>
            </w:sdt>
          </w:p>
        </w:tc>
      </w:tr>
    </w:tbl>
    <w:p w14:paraId="76588595" w14:textId="77777777" w:rsidR="00614DAF" w:rsidRPr="00F54817" w:rsidRDefault="00614DAF" w:rsidP="00614DAF">
      <w:pPr>
        <w:tabs>
          <w:tab w:val="left" w:pos="1134"/>
        </w:tabs>
        <w:rPr>
          <w:color w:val="000000"/>
        </w:rPr>
      </w:pPr>
    </w:p>
    <w:p w14:paraId="3D09A555" w14:textId="77777777" w:rsidR="00614DAF" w:rsidRPr="00F54817" w:rsidRDefault="00614DAF" w:rsidP="00614DAF">
      <w:pPr>
        <w:tabs>
          <w:tab w:val="left" w:pos="1134"/>
        </w:tabs>
        <w:rPr>
          <w:color w:val="000000"/>
        </w:rPr>
      </w:pPr>
    </w:p>
    <w:p w14:paraId="36187FA0" w14:textId="77777777" w:rsidR="00614DAF" w:rsidRPr="00F54817" w:rsidRDefault="00614DAF" w:rsidP="00614DAF">
      <w:pPr>
        <w:tabs>
          <w:tab w:val="left" w:pos="1134"/>
        </w:tabs>
        <w:rPr>
          <w:color w:val="000000"/>
        </w:rPr>
      </w:pPr>
    </w:p>
    <w:p w14:paraId="64E4FD7B" w14:textId="77777777" w:rsidR="00614DAF" w:rsidRPr="00F54817" w:rsidRDefault="00614DAF" w:rsidP="00614DAF">
      <w:pPr>
        <w:tabs>
          <w:tab w:val="left" w:pos="1134"/>
        </w:tabs>
        <w:rPr>
          <w:color w:val="000000"/>
        </w:rPr>
      </w:pPr>
    </w:p>
    <w:p w14:paraId="3FDD4827" w14:textId="77777777" w:rsidR="00614DAF" w:rsidRPr="00F54817" w:rsidRDefault="00614DAF" w:rsidP="00614DAF">
      <w:pPr>
        <w:tabs>
          <w:tab w:val="left" w:pos="5760"/>
        </w:tabs>
        <w:rPr>
          <w:color w:val="000000"/>
        </w:rPr>
      </w:pPr>
      <w:r w:rsidRPr="00F54817">
        <w:rPr>
          <w:color w:val="000000"/>
        </w:rPr>
        <w:t>Datum:</w:t>
      </w:r>
      <w:sdt>
        <w:sdtPr>
          <w:rPr>
            <w:color w:val="000000"/>
          </w:rPr>
          <w:id w:val="-2133011906"/>
          <w:placeholder>
            <w:docPart w:val="8FC0D1E472AC4C1B915E98C09A77778F"/>
          </w:placeholder>
          <w:showingPlcHdr/>
          <w:date>
            <w:dateFormat w:val="d. MM. yyyy"/>
            <w:lid w:val="sl-SI"/>
            <w:storeMappedDataAs w:val="dateTime"/>
            <w:calendar w:val="gregorian"/>
          </w:date>
        </w:sdtPr>
        <w:sdtContent>
          <w:r w:rsidRPr="00F54817">
            <w:rPr>
              <w:rStyle w:val="Besedilooznabemesta"/>
              <w:rFonts w:eastAsia="MS ??"/>
            </w:rPr>
            <w:t>Kliknite ali tapnite tukaj, če želite vnesti datum.</w:t>
          </w:r>
        </w:sdtContent>
      </w:sdt>
      <w:r w:rsidRPr="00F54817">
        <w:rPr>
          <w:color w:val="000000"/>
        </w:rPr>
        <w:tab/>
        <w:t>Žig in podpis ponudnika:</w:t>
      </w:r>
    </w:p>
    <w:p w14:paraId="2725CC4C" w14:textId="77777777" w:rsidR="00614DAF" w:rsidRPr="00F54817" w:rsidRDefault="00614DAF" w:rsidP="00614DAF">
      <w:pPr>
        <w:rPr>
          <w:b/>
          <w:i/>
        </w:rPr>
      </w:pPr>
    </w:p>
    <w:p w14:paraId="701B4810" w14:textId="77777777" w:rsidR="00614DAF" w:rsidRPr="00F54817" w:rsidRDefault="00614DAF" w:rsidP="00614DAF">
      <w:pPr>
        <w:rPr>
          <w:b/>
          <w:i/>
        </w:rPr>
      </w:pPr>
      <w:r w:rsidRPr="00F54817">
        <w:rPr>
          <w:b/>
          <w:i/>
        </w:rPr>
        <w:br w:type="page"/>
        <w:t>OBR-2</w:t>
      </w:r>
    </w:p>
    <w:p w14:paraId="61A88073" w14:textId="77777777" w:rsidR="00614DAF" w:rsidRPr="00F54817" w:rsidRDefault="00614DAF" w:rsidP="00614DAF">
      <w:pPr>
        <w:rPr>
          <w:i/>
          <w:color w:val="000000"/>
        </w:rPr>
      </w:pPr>
    </w:p>
    <w:p w14:paraId="1854B8B0" w14:textId="77777777" w:rsidR="00614DAF" w:rsidRPr="00F54817" w:rsidRDefault="00614DAF" w:rsidP="00614DAF">
      <w:pPr>
        <w:rPr>
          <w:color w:val="000000"/>
        </w:rPr>
      </w:pPr>
      <w:r w:rsidRPr="00F54817">
        <w:rPr>
          <w:i/>
          <w:color w:val="000000"/>
        </w:rPr>
        <w:t>Ponudnik:</w:t>
      </w:r>
      <w:r w:rsidRPr="00F54817">
        <w:rPr>
          <w:color w:val="000000"/>
        </w:rPr>
        <w:t xml:space="preserve"> </w:t>
      </w:r>
    </w:p>
    <w:sdt>
      <w:sdtPr>
        <w:id w:val="827244465"/>
        <w:placeholder>
          <w:docPart w:val="12F7346E57CB4A5D98ECFCFB7FDC7798"/>
        </w:placeholder>
        <w:showingPlcHdr/>
        <w:text/>
      </w:sdtPr>
      <w:sdtContent>
        <w:p w14:paraId="053DE38D" w14:textId="77777777" w:rsidR="00614DAF" w:rsidRPr="00F54817" w:rsidRDefault="00614DAF" w:rsidP="00614DAF">
          <w:r w:rsidRPr="00F54817">
            <w:rPr>
              <w:rStyle w:val="Besedilooznabemesta"/>
            </w:rPr>
            <w:t>Kliknite ali tapnite tukaj, če želite vnesti besedilo.</w:t>
          </w:r>
        </w:p>
      </w:sdtContent>
    </w:sdt>
    <w:p w14:paraId="324F40C3" w14:textId="77777777" w:rsidR="00614DAF" w:rsidRPr="00F54817" w:rsidRDefault="00614DAF" w:rsidP="00614DAF">
      <w:pPr>
        <w:rPr>
          <w:color w:val="000000"/>
        </w:rPr>
      </w:pPr>
    </w:p>
    <w:p w14:paraId="25743695" w14:textId="77777777" w:rsidR="00614DAF" w:rsidRPr="00F54817" w:rsidRDefault="00614DAF" w:rsidP="00614DAF">
      <w:pPr>
        <w:rPr>
          <w:color w:val="000000"/>
        </w:rPr>
      </w:pPr>
      <w:r w:rsidRPr="00F54817">
        <w:rPr>
          <w:color w:val="000000"/>
        </w:rPr>
        <w:t xml:space="preserve">Matična številka: </w:t>
      </w:r>
    </w:p>
    <w:sdt>
      <w:sdtPr>
        <w:rPr>
          <w:color w:val="000000"/>
        </w:rPr>
        <w:id w:val="1408262523"/>
        <w:placeholder>
          <w:docPart w:val="12F7346E57CB4A5D98ECFCFB7FDC7798"/>
        </w:placeholder>
        <w:showingPlcHdr/>
        <w:text/>
      </w:sdtPr>
      <w:sdtContent>
        <w:p w14:paraId="765EBF61" w14:textId="77777777" w:rsidR="00614DAF" w:rsidRPr="00F54817" w:rsidRDefault="00614DAF" w:rsidP="00614DAF">
          <w:pPr>
            <w:rPr>
              <w:color w:val="000000"/>
            </w:rPr>
          </w:pPr>
          <w:r w:rsidRPr="00F54817">
            <w:rPr>
              <w:rStyle w:val="Besedilooznabemesta"/>
            </w:rPr>
            <w:t>Kliknite ali tapnite tukaj, če želite vnesti besedilo.</w:t>
          </w:r>
        </w:p>
      </w:sdtContent>
    </w:sdt>
    <w:p w14:paraId="2BE0D07E" w14:textId="77777777" w:rsidR="00614DAF" w:rsidRPr="00F54817" w:rsidRDefault="00614DAF" w:rsidP="00614DAF"/>
    <w:p w14:paraId="6AAB4D1C" w14:textId="77777777" w:rsidR="00614DAF" w:rsidRPr="00F54817" w:rsidRDefault="00614DAF" w:rsidP="00614DAF">
      <w:pPr>
        <w:pStyle w:val="Naslov1"/>
        <w:keepLines w:val="0"/>
        <w:numPr>
          <w:ilvl w:val="0"/>
          <w:numId w:val="4"/>
        </w:numPr>
        <w:suppressAutoHyphens/>
        <w:spacing w:before="0"/>
        <w:jc w:val="center"/>
        <w:rPr>
          <w:rFonts w:ascii="Times New Roman" w:hAnsi="Times New Roman" w:cs="Times New Roman"/>
          <w:color w:val="000000"/>
          <w:sz w:val="24"/>
          <w:szCs w:val="24"/>
        </w:rPr>
      </w:pPr>
    </w:p>
    <w:p w14:paraId="48BA151F" w14:textId="77777777" w:rsidR="00614DAF" w:rsidRPr="00F54817" w:rsidRDefault="00614DAF" w:rsidP="00614DAF">
      <w:pPr>
        <w:jc w:val="center"/>
      </w:pPr>
      <w:r w:rsidRPr="00F54817">
        <w:t>IZJAVA O NEOBSTOJU IZKLJUČITVENIH RAZLOGOV IN POOBLASTILO</w:t>
      </w:r>
    </w:p>
    <w:p w14:paraId="25C919F5" w14:textId="77777777" w:rsidR="00614DAF" w:rsidRPr="00F54817" w:rsidRDefault="00614DAF" w:rsidP="00614DAF">
      <w:pPr>
        <w:rPr>
          <w:b/>
        </w:rPr>
      </w:pPr>
    </w:p>
    <w:p w14:paraId="2EF5A1B9" w14:textId="77777777" w:rsidR="00614DAF" w:rsidRPr="00F54817" w:rsidRDefault="00614DAF" w:rsidP="00614DAF">
      <w:pPr>
        <w:rPr>
          <w:b/>
        </w:rPr>
      </w:pPr>
    </w:p>
    <w:p w14:paraId="204A0841" w14:textId="77777777" w:rsidR="00614DAF" w:rsidRPr="00F54817" w:rsidRDefault="00614DAF" w:rsidP="00614DAF">
      <w:pPr>
        <w:rPr>
          <w:b/>
        </w:rPr>
      </w:pPr>
    </w:p>
    <w:p w14:paraId="532B7B7B" w14:textId="77777777" w:rsidR="00614DAF" w:rsidRPr="00F54817" w:rsidRDefault="00614DAF" w:rsidP="00614DAF">
      <w:pPr>
        <w:jc w:val="both"/>
        <w:rPr>
          <w:b/>
        </w:rPr>
      </w:pPr>
      <w:r w:rsidRPr="00F54817">
        <w:rPr>
          <w:b/>
        </w:rPr>
        <w:t>V zvezi z javnim naročilom »</w:t>
      </w:r>
      <w:r>
        <w:rPr>
          <w:b/>
        </w:rPr>
        <w:t>POMOŽNA DELA V GRADBENIŠTVU</w:t>
      </w:r>
      <w:r w:rsidRPr="00F54817">
        <w:rPr>
          <w:b/>
        </w:rPr>
        <w:t>« izjavljamo, da:</w:t>
      </w:r>
    </w:p>
    <w:p w14:paraId="462CFDAB" w14:textId="77777777" w:rsidR="00614DAF" w:rsidRPr="00F54817" w:rsidRDefault="00614DAF" w:rsidP="00614DAF">
      <w:pPr>
        <w:rPr>
          <w:b/>
        </w:rPr>
      </w:pPr>
    </w:p>
    <w:p w14:paraId="470C56BF" w14:textId="77777777" w:rsidR="00614DAF" w:rsidRPr="00F54817" w:rsidRDefault="00614DAF" w:rsidP="00614DAF">
      <w:pPr>
        <w:rPr>
          <w:b/>
        </w:rPr>
      </w:pPr>
    </w:p>
    <w:p w14:paraId="3F68BE1F" w14:textId="77777777" w:rsidR="00614DAF" w:rsidRPr="00F54817" w:rsidRDefault="00614DAF" w:rsidP="00614DAF">
      <w:pPr>
        <w:numPr>
          <w:ilvl w:val="0"/>
          <w:numId w:val="14"/>
        </w:numPr>
        <w:suppressAutoHyphens/>
        <w:ind w:left="284" w:hanging="284"/>
        <w:jc w:val="both"/>
      </w:pPr>
      <w:r w:rsidRPr="00F54817">
        <w:rPr>
          <w:b/>
        </w:rPr>
        <w:t>ne obstajajo razlogi za izključitev, ki so določeni v prvem, drugem in četrtem odstavku 75. členu ZJN-3;</w:t>
      </w:r>
    </w:p>
    <w:p w14:paraId="305271D8" w14:textId="77777777" w:rsidR="00614DAF" w:rsidRPr="00F54817" w:rsidRDefault="00614DAF" w:rsidP="00614DAF">
      <w:pPr>
        <w:ind w:left="284"/>
        <w:jc w:val="both"/>
        <w:rPr>
          <w:b/>
        </w:rPr>
      </w:pPr>
    </w:p>
    <w:p w14:paraId="65E6495A" w14:textId="77777777" w:rsidR="00614DAF" w:rsidRPr="00F54817" w:rsidRDefault="00614DAF" w:rsidP="00614DAF">
      <w:pPr>
        <w:numPr>
          <w:ilvl w:val="0"/>
          <w:numId w:val="14"/>
        </w:numPr>
        <w:suppressAutoHyphens/>
        <w:ind w:left="284" w:hanging="284"/>
        <w:jc w:val="both"/>
        <w:rPr>
          <w:b/>
        </w:rPr>
      </w:pPr>
      <w:r w:rsidRPr="00F54817">
        <w:rPr>
          <w:b/>
        </w:rPr>
        <w:t xml:space="preserve">s podpisom te izjave pooblaščamo naročnika </w:t>
      </w:r>
      <w:r>
        <w:rPr>
          <w:b/>
        </w:rPr>
        <w:t>KOMUNALA, javno podjetje d.o.o., Kopališka ulica 2, 9000 Murska Sobota</w:t>
      </w:r>
      <w:r w:rsidRPr="00F54817">
        <w:rPr>
          <w:b/>
        </w:rPr>
        <w:t>, za pridobitev vseh dokazil o izpolnjevanju zgoraj navedenih pogojev iz uradnih evidenc ter podajamo soglasje za pridobitev osebnih podatkov v zvezi z izpolnjevanjem teh pogojev.</w:t>
      </w:r>
    </w:p>
    <w:p w14:paraId="4E98F263" w14:textId="77777777" w:rsidR="00614DAF" w:rsidRPr="00F54817" w:rsidRDefault="00614DAF" w:rsidP="00614DAF">
      <w:pPr>
        <w:jc w:val="both"/>
        <w:rPr>
          <w:b/>
        </w:rPr>
      </w:pPr>
    </w:p>
    <w:p w14:paraId="5C97A0FF" w14:textId="77777777" w:rsidR="00614DAF" w:rsidRPr="00F54817" w:rsidRDefault="00614DAF" w:rsidP="00614DAF">
      <w:pPr>
        <w:pStyle w:val="Default"/>
        <w:jc w:val="both"/>
        <w:rPr>
          <w:rFonts w:ascii="Times New Roman" w:hAnsi="Times New Roman" w:cs="Times New Roman"/>
        </w:rPr>
      </w:pPr>
    </w:p>
    <w:p w14:paraId="40083918" w14:textId="77777777" w:rsidR="00614DAF" w:rsidRPr="00F54817" w:rsidRDefault="00614DAF" w:rsidP="00614DAF">
      <w:pPr>
        <w:jc w:val="both"/>
      </w:pPr>
      <w:r w:rsidRPr="00F54817">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16831B1F" w14:textId="77777777" w:rsidR="00614DAF" w:rsidRPr="00F54817" w:rsidRDefault="00614DAF" w:rsidP="00614DAF">
      <w:pPr>
        <w:jc w:val="both"/>
      </w:pPr>
    </w:p>
    <w:p w14:paraId="3EB44017" w14:textId="77777777" w:rsidR="00614DAF" w:rsidRPr="00F54817" w:rsidRDefault="00614DAF" w:rsidP="00614DAF">
      <w:pPr>
        <w:jc w:val="both"/>
      </w:pPr>
    </w:p>
    <w:p w14:paraId="240B854E" w14:textId="77777777" w:rsidR="00614DAF" w:rsidRPr="00F54817" w:rsidRDefault="00614DAF" w:rsidP="00614DAF">
      <w:pPr>
        <w:jc w:val="both"/>
      </w:pPr>
    </w:p>
    <w:p w14:paraId="6905B7BB" w14:textId="77777777" w:rsidR="00614DAF" w:rsidRPr="00F54817" w:rsidRDefault="00614DAF" w:rsidP="00614DAF">
      <w:r w:rsidRPr="00F54817">
        <w:t>Datum</w:t>
      </w:r>
      <w:sdt>
        <w:sdtPr>
          <w:id w:val="1893076546"/>
          <w:placeholder>
            <w:docPart w:val="8FC0D1E472AC4C1B915E98C09A77778F"/>
          </w:placeholder>
          <w:showingPlcHdr/>
          <w:date>
            <w:dateFormat w:val="d. MM. yyyy"/>
            <w:lid w:val="sl-SI"/>
            <w:storeMappedDataAs w:val="dateTime"/>
            <w:calendar w:val="gregorian"/>
          </w:date>
        </w:sdtPr>
        <w:sdtContent>
          <w:r w:rsidRPr="00F54817">
            <w:rPr>
              <w:rStyle w:val="Besedilooznabemesta"/>
            </w:rPr>
            <w:t>Kliknite ali tapnite tukaj, če želite vnesti datum.</w:t>
          </w:r>
        </w:sdtContent>
      </w:sdt>
      <w:r w:rsidRPr="00F54817">
        <w:t xml:space="preserve">    Žig in podpis ponudnika:</w:t>
      </w:r>
    </w:p>
    <w:p w14:paraId="1B667C31" w14:textId="77777777" w:rsidR="00614DAF" w:rsidRPr="00F54817" w:rsidRDefault="00614DAF" w:rsidP="00614DAF">
      <w:pPr>
        <w:jc w:val="both"/>
      </w:pPr>
    </w:p>
    <w:p w14:paraId="45B735EC" w14:textId="77777777" w:rsidR="00614DAF" w:rsidRPr="00F54817" w:rsidRDefault="00614DAF" w:rsidP="00614DAF"/>
    <w:p w14:paraId="209C7B93" w14:textId="77777777" w:rsidR="00614DAF" w:rsidRPr="00F54817" w:rsidRDefault="00614DAF" w:rsidP="00614DAF">
      <w:pPr>
        <w:rPr>
          <w:b/>
          <w:i/>
        </w:rPr>
      </w:pPr>
    </w:p>
    <w:p w14:paraId="2E3D6BE7" w14:textId="77777777" w:rsidR="00614DAF" w:rsidRPr="00F54817" w:rsidRDefault="00614DAF" w:rsidP="00614DAF">
      <w:pPr>
        <w:rPr>
          <w:b/>
          <w:i/>
        </w:rPr>
      </w:pPr>
    </w:p>
    <w:p w14:paraId="05614AEC" w14:textId="77777777" w:rsidR="00614DAF" w:rsidRPr="00F54817" w:rsidRDefault="00614DAF" w:rsidP="00614DAF">
      <w:pPr>
        <w:rPr>
          <w:b/>
          <w:i/>
        </w:rPr>
      </w:pPr>
    </w:p>
    <w:p w14:paraId="0083F696" w14:textId="77777777" w:rsidR="00614DAF" w:rsidRPr="00F54817" w:rsidRDefault="00614DAF" w:rsidP="00614DAF">
      <w:pPr>
        <w:rPr>
          <w:b/>
          <w:i/>
        </w:rPr>
      </w:pPr>
    </w:p>
    <w:p w14:paraId="61978A78" w14:textId="77777777" w:rsidR="00614DAF" w:rsidRPr="00F54817" w:rsidRDefault="00614DAF" w:rsidP="00614DAF">
      <w:pPr>
        <w:rPr>
          <w:b/>
          <w:i/>
        </w:rPr>
      </w:pPr>
    </w:p>
    <w:p w14:paraId="0DA7FD5B" w14:textId="77777777" w:rsidR="00614DAF" w:rsidRPr="00F54817" w:rsidRDefault="00614DAF" w:rsidP="00614DAF">
      <w:pPr>
        <w:rPr>
          <w:b/>
          <w:i/>
        </w:rPr>
        <w:sectPr w:rsidR="00614DAF" w:rsidRPr="00F54817" w:rsidSect="00805AB8">
          <w:pgSz w:w="11906" w:h="16838"/>
          <w:pgMar w:top="1985" w:right="1274" w:bottom="1440" w:left="1134" w:header="709" w:footer="709" w:gutter="0"/>
          <w:cols w:space="708"/>
          <w:docGrid w:linePitch="360"/>
        </w:sectPr>
      </w:pPr>
    </w:p>
    <w:p w14:paraId="00AF503F" w14:textId="77777777" w:rsidR="00614DAF" w:rsidRPr="00F54817" w:rsidRDefault="00614DAF" w:rsidP="00614DAF">
      <w:r w:rsidRPr="00F54817">
        <w:rPr>
          <w:b/>
          <w:i/>
        </w:rPr>
        <w:t>OBR-2.1</w:t>
      </w:r>
    </w:p>
    <w:p w14:paraId="60A63F9A" w14:textId="77777777" w:rsidR="00614DAF" w:rsidRPr="00F54817" w:rsidRDefault="00614DAF" w:rsidP="00614DAF">
      <w:pPr>
        <w:rPr>
          <w:color w:val="000000"/>
        </w:rPr>
      </w:pPr>
    </w:p>
    <w:p w14:paraId="64E2D20F" w14:textId="77777777" w:rsidR="00614DAF" w:rsidRPr="00F54817" w:rsidRDefault="00614DAF" w:rsidP="00614DAF">
      <w:pPr>
        <w:jc w:val="center"/>
      </w:pPr>
    </w:p>
    <w:p w14:paraId="6CA169F4" w14:textId="77777777" w:rsidR="00614DAF" w:rsidRPr="00F54817" w:rsidRDefault="00614DAF" w:rsidP="00614DAF">
      <w:pPr>
        <w:pStyle w:val="Default"/>
        <w:jc w:val="both"/>
        <w:rPr>
          <w:rFonts w:ascii="Times New Roman" w:hAnsi="Times New Roman" w:cs="Times New Roman"/>
        </w:rPr>
      </w:pPr>
      <w:r w:rsidRPr="00F54817">
        <w:rPr>
          <w:rFonts w:ascii="Times New Roman" w:hAnsi="Times New Roman" w:cs="Times New Roman"/>
          <w:color w:val="auto"/>
        </w:rPr>
        <w:t>POOBLASTILO OSEBE, KI JE ČLANICA UPRAVNEGA, VODSTVENEGA ALI NADZORNEGA ORGANA GOSPODARSKEGA SUBJEKTA ALI KI IMA POOBLASTILA ZA NJEGOVO ZASTOPANJE ALI ODLOČANJE ALI NADZOR V NJEM  ZA PRIDOBITEV OSEBNIH PODATKOV</w:t>
      </w:r>
      <w:r w:rsidRPr="00F54817">
        <w:rPr>
          <w:rStyle w:val="FootnoteCharacters"/>
          <w:rFonts w:ascii="Times New Roman" w:hAnsi="Times New Roman" w:cs="Times New Roman"/>
          <w:color w:val="auto"/>
        </w:rPr>
        <w:footnoteReference w:id="2"/>
      </w:r>
      <w:r w:rsidRPr="00F54817">
        <w:rPr>
          <w:rFonts w:ascii="Times New Roman" w:hAnsi="Times New Roman" w:cs="Times New Roman"/>
          <w:color w:val="auto"/>
        </w:rPr>
        <w:t xml:space="preserve"> </w:t>
      </w:r>
    </w:p>
    <w:p w14:paraId="076AB40C" w14:textId="77777777" w:rsidR="00614DAF" w:rsidRPr="00F54817" w:rsidRDefault="00614DAF" w:rsidP="00614DAF">
      <w:pPr>
        <w:pStyle w:val="Default"/>
        <w:jc w:val="both"/>
        <w:rPr>
          <w:rFonts w:ascii="Times New Roman" w:hAnsi="Times New Roman" w:cs="Times New Roman"/>
          <w:color w:val="auto"/>
        </w:rPr>
      </w:pPr>
    </w:p>
    <w:p w14:paraId="2389F452" w14:textId="77777777" w:rsidR="00614DAF" w:rsidRPr="00F54817" w:rsidRDefault="00614DAF" w:rsidP="00614DAF">
      <w:pPr>
        <w:pStyle w:val="Default"/>
        <w:rPr>
          <w:rFonts w:ascii="Times New Roman" w:hAnsi="Times New Roman" w:cs="Times New Roman"/>
          <w:color w:val="auto"/>
        </w:rPr>
      </w:pPr>
      <w:r w:rsidRPr="00F54817">
        <w:rPr>
          <w:rFonts w:ascii="Times New Roman" w:hAnsi="Times New Roman" w:cs="Times New Roman"/>
          <w:color w:val="auto"/>
        </w:rPr>
        <w:t>POOBLASTITELJ:</w:t>
      </w:r>
    </w:p>
    <w:p w14:paraId="7E6EBDF5" w14:textId="77777777" w:rsidR="00614DAF" w:rsidRPr="00F54817" w:rsidRDefault="00614DAF" w:rsidP="00614DAF">
      <w:pPr>
        <w:pStyle w:val="Default"/>
        <w:rPr>
          <w:rFonts w:ascii="Times New Roman" w:hAnsi="Times New Roman" w:cs="Times New Roman"/>
        </w:rPr>
      </w:pPr>
    </w:p>
    <w:tbl>
      <w:tblPr>
        <w:tblW w:w="9639" w:type="dxa"/>
        <w:tblLayout w:type="fixed"/>
        <w:tblLook w:val="0000" w:firstRow="0" w:lastRow="0" w:firstColumn="0" w:lastColumn="0" w:noHBand="0" w:noVBand="0"/>
      </w:tblPr>
      <w:tblGrid>
        <w:gridCol w:w="9639"/>
      </w:tblGrid>
      <w:tr w:rsidR="00614DAF" w:rsidRPr="00F54817" w14:paraId="765908F6" w14:textId="77777777" w:rsidTr="00B00BA0">
        <w:trPr>
          <w:trHeight w:val="293"/>
        </w:trPr>
        <w:tc>
          <w:tcPr>
            <w:tcW w:w="9639" w:type="dxa"/>
            <w:vMerge w:val="restart"/>
            <w:shd w:val="clear" w:color="auto" w:fill="auto"/>
          </w:tcPr>
          <w:p w14:paraId="797A6DD7" w14:textId="77777777" w:rsidR="00614DAF" w:rsidRPr="00F54817" w:rsidRDefault="00614DAF" w:rsidP="00B00BA0">
            <w:pPr>
              <w:pStyle w:val="Default"/>
              <w:rPr>
                <w:rFonts w:ascii="Times New Roman" w:hAnsi="Times New Roman" w:cs="Times New Roman"/>
              </w:rPr>
            </w:pPr>
            <w:r w:rsidRPr="00F54817">
              <w:rPr>
                <w:rFonts w:ascii="Times New Roman" w:hAnsi="Times New Roman" w:cs="Times New Roman"/>
                <w:color w:val="auto"/>
              </w:rPr>
              <w:t xml:space="preserve">Ime in priimek: </w:t>
            </w:r>
            <w:sdt>
              <w:sdtPr>
                <w:rPr>
                  <w:rFonts w:ascii="Times New Roman" w:hAnsi="Times New Roman" w:cs="Times New Roman"/>
                  <w:color w:val="auto"/>
                </w:rPr>
                <w:id w:val="1631286820"/>
                <w:placeholder>
                  <w:docPart w:val="A3E2411DB49D4800815E3656367997C7"/>
                </w:placeholder>
                <w:showingPlcHdr/>
                <w:text/>
              </w:sdtPr>
              <w:sdtContent>
                <w:r w:rsidRPr="00F54817">
                  <w:rPr>
                    <w:rStyle w:val="Besedilooznabemesta"/>
                    <w:rFonts w:ascii="Times New Roman" w:hAnsi="Times New Roman" w:cs="Times New Roman"/>
                  </w:rPr>
                  <w:t>Kliknite ali tapnite tukaj, če želite vnesti besedilo.</w:t>
                </w:r>
              </w:sdtContent>
            </w:sdt>
          </w:p>
          <w:p w14:paraId="68D4CB76" w14:textId="77777777" w:rsidR="00614DAF" w:rsidRPr="00F54817" w:rsidRDefault="00614DAF" w:rsidP="00B00BA0">
            <w:pPr>
              <w:pStyle w:val="Default"/>
              <w:rPr>
                <w:rFonts w:ascii="Times New Roman" w:hAnsi="Times New Roman" w:cs="Times New Roman"/>
              </w:rPr>
            </w:pPr>
            <w:r w:rsidRPr="00F54817">
              <w:rPr>
                <w:rFonts w:ascii="Times New Roman" w:hAnsi="Times New Roman" w:cs="Times New Roman"/>
                <w:color w:val="auto"/>
              </w:rPr>
              <w:t xml:space="preserve">Prejšnji priimek: </w:t>
            </w:r>
            <w:sdt>
              <w:sdtPr>
                <w:rPr>
                  <w:rFonts w:ascii="Times New Roman" w:hAnsi="Times New Roman" w:cs="Times New Roman"/>
                  <w:color w:val="auto"/>
                </w:rPr>
                <w:id w:val="-819645343"/>
                <w:placeholder>
                  <w:docPart w:val="E0387F6CEAF5474491703F9EE888B2C2"/>
                </w:placeholder>
                <w:showingPlcHdr/>
                <w:text/>
              </w:sdtPr>
              <w:sdtContent>
                <w:r w:rsidRPr="00F54817">
                  <w:rPr>
                    <w:rStyle w:val="Besedilooznabemesta"/>
                    <w:rFonts w:ascii="Times New Roman" w:hAnsi="Times New Roman" w:cs="Times New Roman"/>
                  </w:rPr>
                  <w:t>Kliknite ali tapnite tukaj, če želite vnesti besedilo.</w:t>
                </w:r>
              </w:sdtContent>
            </w:sdt>
          </w:p>
          <w:p w14:paraId="468E5F89" w14:textId="77777777" w:rsidR="00614DAF" w:rsidRPr="00F54817" w:rsidRDefault="00614DAF" w:rsidP="00B00BA0">
            <w:pPr>
              <w:pStyle w:val="Default"/>
              <w:rPr>
                <w:rFonts w:ascii="Times New Roman" w:hAnsi="Times New Roman" w:cs="Times New Roman"/>
              </w:rPr>
            </w:pPr>
            <w:r w:rsidRPr="00F54817">
              <w:rPr>
                <w:rFonts w:ascii="Times New Roman" w:hAnsi="Times New Roman" w:cs="Times New Roman"/>
                <w:color w:val="auto"/>
              </w:rPr>
              <w:t xml:space="preserve">EMŠO: </w:t>
            </w:r>
            <w:sdt>
              <w:sdtPr>
                <w:rPr>
                  <w:rFonts w:ascii="Times New Roman" w:hAnsi="Times New Roman" w:cs="Times New Roman"/>
                  <w:color w:val="auto"/>
                </w:rPr>
                <w:id w:val="-1153599950"/>
                <w:placeholder>
                  <w:docPart w:val="A43814186FE8443F9965AF9743FE7F31"/>
                </w:placeholder>
                <w:showingPlcHdr/>
                <w:text/>
              </w:sdtPr>
              <w:sdtContent>
                <w:r w:rsidRPr="00F54817">
                  <w:rPr>
                    <w:rStyle w:val="Besedilooznabemesta"/>
                    <w:rFonts w:ascii="Times New Roman" w:hAnsi="Times New Roman" w:cs="Times New Roman"/>
                  </w:rPr>
                  <w:t>Kliknite ali tapnite tukaj, če želite vnesti besedilo.</w:t>
                </w:r>
              </w:sdtContent>
            </w:sdt>
          </w:p>
          <w:p w14:paraId="5EF3D34C" w14:textId="77777777" w:rsidR="00614DAF" w:rsidRPr="00F54817" w:rsidRDefault="00614DAF" w:rsidP="00B00BA0">
            <w:pPr>
              <w:pStyle w:val="Default"/>
              <w:tabs>
                <w:tab w:val="right" w:pos="9565"/>
              </w:tabs>
              <w:rPr>
                <w:rFonts w:ascii="Times New Roman" w:hAnsi="Times New Roman" w:cs="Times New Roman"/>
              </w:rPr>
            </w:pPr>
            <w:r w:rsidRPr="00F54817">
              <w:rPr>
                <w:rFonts w:ascii="Times New Roman" w:hAnsi="Times New Roman" w:cs="Times New Roman"/>
                <w:color w:val="auto"/>
              </w:rPr>
              <w:t xml:space="preserve">Datum rojstva: </w:t>
            </w:r>
            <w:sdt>
              <w:sdtPr>
                <w:rPr>
                  <w:rFonts w:ascii="Times New Roman" w:hAnsi="Times New Roman" w:cs="Times New Roman"/>
                  <w:color w:val="auto"/>
                </w:rPr>
                <w:id w:val="143862992"/>
                <w:placeholder>
                  <w:docPart w:val="A502977D4D8740649359AD2A0943277B"/>
                </w:placeholder>
                <w:showingPlcHdr/>
                <w:text/>
              </w:sdtPr>
              <w:sdtContent>
                <w:r w:rsidRPr="00F54817">
                  <w:rPr>
                    <w:rStyle w:val="Besedilooznabemesta"/>
                    <w:rFonts w:ascii="Times New Roman" w:hAnsi="Times New Roman" w:cs="Times New Roman"/>
                  </w:rPr>
                  <w:t>Kliknite ali tapnite tukaj, če želite vnesti besedilo.</w:t>
                </w:r>
              </w:sdtContent>
            </w:sdt>
            <w:r w:rsidRPr="00F54817">
              <w:rPr>
                <w:rFonts w:ascii="Times New Roman" w:hAnsi="Times New Roman" w:cs="Times New Roman"/>
                <w:color w:val="auto"/>
              </w:rPr>
              <w:tab/>
            </w:r>
          </w:p>
          <w:p w14:paraId="4AFE0438" w14:textId="77777777" w:rsidR="00614DAF" w:rsidRPr="00F54817" w:rsidRDefault="00614DAF" w:rsidP="00B00BA0">
            <w:pPr>
              <w:pStyle w:val="Default"/>
              <w:rPr>
                <w:rFonts w:ascii="Times New Roman" w:hAnsi="Times New Roman" w:cs="Times New Roman"/>
              </w:rPr>
            </w:pPr>
            <w:r w:rsidRPr="00F54817">
              <w:rPr>
                <w:rFonts w:ascii="Times New Roman" w:hAnsi="Times New Roman" w:cs="Times New Roman"/>
                <w:color w:val="auto"/>
              </w:rPr>
              <w:t xml:space="preserve">Kraj rojstva: </w:t>
            </w:r>
            <w:sdt>
              <w:sdtPr>
                <w:rPr>
                  <w:rFonts w:ascii="Times New Roman" w:hAnsi="Times New Roman" w:cs="Times New Roman"/>
                  <w:color w:val="auto"/>
                </w:rPr>
                <w:id w:val="-1277714526"/>
                <w:placeholder>
                  <w:docPart w:val="9B1C78858BDD4DD4AB4BCF98B99DE7E0"/>
                </w:placeholder>
                <w:showingPlcHdr/>
                <w:text/>
              </w:sdtPr>
              <w:sdtContent>
                <w:r w:rsidRPr="00F54817">
                  <w:rPr>
                    <w:rStyle w:val="Besedilooznabemesta"/>
                    <w:rFonts w:ascii="Times New Roman" w:hAnsi="Times New Roman" w:cs="Times New Roman"/>
                  </w:rPr>
                  <w:t>Kliknite ali tapnite tukaj, če želite vnesti besedilo.</w:t>
                </w:r>
              </w:sdtContent>
            </w:sdt>
          </w:p>
          <w:p w14:paraId="0DF4AA9E" w14:textId="77777777" w:rsidR="00614DAF" w:rsidRPr="00F54817" w:rsidRDefault="00614DAF" w:rsidP="00B00BA0">
            <w:pPr>
              <w:pStyle w:val="Default"/>
              <w:rPr>
                <w:rFonts w:ascii="Times New Roman" w:hAnsi="Times New Roman" w:cs="Times New Roman"/>
              </w:rPr>
            </w:pPr>
            <w:r w:rsidRPr="00F54817">
              <w:rPr>
                <w:rFonts w:ascii="Times New Roman" w:hAnsi="Times New Roman" w:cs="Times New Roman"/>
                <w:color w:val="auto"/>
              </w:rPr>
              <w:t xml:space="preserve">Občina rojstva: </w:t>
            </w:r>
            <w:sdt>
              <w:sdtPr>
                <w:rPr>
                  <w:rFonts w:ascii="Times New Roman" w:hAnsi="Times New Roman" w:cs="Times New Roman"/>
                  <w:color w:val="auto"/>
                </w:rPr>
                <w:id w:val="-1821261286"/>
                <w:placeholder>
                  <w:docPart w:val="3FEBE4709738452B9EE214A0094A4A3C"/>
                </w:placeholder>
                <w:showingPlcHdr/>
                <w:text/>
              </w:sdtPr>
              <w:sdtContent>
                <w:r w:rsidRPr="00F54817">
                  <w:rPr>
                    <w:rStyle w:val="Besedilooznabemesta"/>
                    <w:rFonts w:ascii="Times New Roman" w:hAnsi="Times New Roman" w:cs="Times New Roman"/>
                  </w:rPr>
                  <w:t>Kliknite ali tapnite tukaj, če želite vnesti besedilo.</w:t>
                </w:r>
              </w:sdtContent>
            </w:sdt>
          </w:p>
          <w:p w14:paraId="7E4233CE" w14:textId="77777777" w:rsidR="00614DAF" w:rsidRPr="00F54817" w:rsidRDefault="00614DAF" w:rsidP="00B00BA0">
            <w:pPr>
              <w:pStyle w:val="Default"/>
              <w:rPr>
                <w:rFonts w:ascii="Times New Roman" w:hAnsi="Times New Roman" w:cs="Times New Roman"/>
              </w:rPr>
            </w:pPr>
            <w:r w:rsidRPr="00F54817">
              <w:rPr>
                <w:rFonts w:ascii="Times New Roman" w:hAnsi="Times New Roman" w:cs="Times New Roman"/>
                <w:color w:val="auto"/>
              </w:rPr>
              <w:t xml:space="preserve">Država rojstva: </w:t>
            </w:r>
            <w:sdt>
              <w:sdtPr>
                <w:rPr>
                  <w:rFonts w:ascii="Times New Roman" w:hAnsi="Times New Roman" w:cs="Times New Roman"/>
                  <w:color w:val="auto"/>
                </w:rPr>
                <w:id w:val="1103844873"/>
                <w:placeholder>
                  <w:docPart w:val="2BB014A900474F20B95C248556505B04"/>
                </w:placeholder>
                <w:showingPlcHdr/>
                <w:text/>
              </w:sdtPr>
              <w:sdtContent>
                <w:r w:rsidRPr="00F54817">
                  <w:rPr>
                    <w:rStyle w:val="Besedilooznabemesta"/>
                    <w:rFonts w:ascii="Times New Roman" w:hAnsi="Times New Roman" w:cs="Times New Roman"/>
                  </w:rPr>
                  <w:t>Kliknite ali tapnite tukaj, če želite vnesti besedilo.</w:t>
                </w:r>
              </w:sdtContent>
            </w:sdt>
          </w:p>
          <w:p w14:paraId="4CCA5FD2" w14:textId="77777777" w:rsidR="00614DAF" w:rsidRPr="00F54817" w:rsidRDefault="00614DAF" w:rsidP="00B00BA0">
            <w:pPr>
              <w:pStyle w:val="Default"/>
              <w:rPr>
                <w:rFonts w:ascii="Times New Roman" w:hAnsi="Times New Roman" w:cs="Times New Roman"/>
              </w:rPr>
            </w:pPr>
            <w:r w:rsidRPr="00F54817">
              <w:rPr>
                <w:rFonts w:ascii="Times New Roman" w:hAnsi="Times New Roman" w:cs="Times New Roman"/>
                <w:color w:val="auto"/>
              </w:rPr>
              <w:t xml:space="preserve">Ulica (naslov stalnega prebivališča): </w:t>
            </w:r>
            <w:sdt>
              <w:sdtPr>
                <w:rPr>
                  <w:rFonts w:ascii="Times New Roman" w:hAnsi="Times New Roman" w:cs="Times New Roman"/>
                  <w:color w:val="auto"/>
                </w:rPr>
                <w:id w:val="-1088767919"/>
                <w:placeholder>
                  <w:docPart w:val="53C4699D47C040268CC6E6D20EF25A27"/>
                </w:placeholder>
                <w:showingPlcHdr/>
                <w:text/>
              </w:sdtPr>
              <w:sdtContent>
                <w:r w:rsidRPr="00F54817">
                  <w:rPr>
                    <w:rStyle w:val="Besedilooznabemesta"/>
                    <w:rFonts w:ascii="Times New Roman" w:hAnsi="Times New Roman" w:cs="Times New Roman"/>
                  </w:rPr>
                  <w:t>Kliknite ali tapnite tukaj, če želite vnesti besedilo.</w:t>
                </w:r>
              </w:sdtContent>
            </w:sdt>
          </w:p>
          <w:p w14:paraId="0ACACA0B" w14:textId="77777777" w:rsidR="00614DAF" w:rsidRPr="00F54817" w:rsidRDefault="00614DAF" w:rsidP="00B00BA0">
            <w:pPr>
              <w:pStyle w:val="Default"/>
              <w:rPr>
                <w:rFonts w:ascii="Times New Roman" w:hAnsi="Times New Roman" w:cs="Times New Roman"/>
              </w:rPr>
            </w:pPr>
            <w:r w:rsidRPr="00F54817">
              <w:rPr>
                <w:rFonts w:ascii="Times New Roman" w:hAnsi="Times New Roman" w:cs="Times New Roman"/>
                <w:color w:val="auto"/>
              </w:rPr>
              <w:t xml:space="preserve">Poštna številka in kraj stalnega prebivališča: </w:t>
            </w:r>
            <w:sdt>
              <w:sdtPr>
                <w:rPr>
                  <w:rFonts w:ascii="Times New Roman" w:hAnsi="Times New Roman" w:cs="Times New Roman"/>
                  <w:color w:val="auto"/>
                </w:rPr>
                <w:id w:val="439647252"/>
                <w:placeholder>
                  <w:docPart w:val="BD9019F3BA434AF487F8D8CCFF450024"/>
                </w:placeholder>
              </w:sdtPr>
              <w:sdtContent>
                <w:sdt>
                  <w:sdtPr>
                    <w:rPr>
                      <w:rFonts w:ascii="Times New Roman" w:hAnsi="Times New Roman" w:cs="Times New Roman"/>
                      <w:color w:val="auto"/>
                    </w:rPr>
                    <w:id w:val="1808206344"/>
                    <w:placeholder>
                      <w:docPart w:val="BD9019F3BA434AF487F8D8CCFF450024"/>
                    </w:placeholder>
                    <w:showingPlcHdr/>
                    <w:text/>
                  </w:sdtPr>
                  <w:sdtContent>
                    <w:r w:rsidRPr="00F54817">
                      <w:rPr>
                        <w:rStyle w:val="Besedilooznabemesta"/>
                        <w:rFonts w:ascii="Times New Roman" w:hAnsi="Times New Roman" w:cs="Times New Roman"/>
                      </w:rPr>
                      <w:t>Kliknite ali tapnite tukaj, če želite vnesti besedilo.</w:t>
                    </w:r>
                  </w:sdtContent>
                </w:sdt>
              </w:sdtContent>
            </w:sdt>
          </w:p>
          <w:p w14:paraId="20B5B7CD" w14:textId="77777777" w:rsidR="00614DAF" w:rsidRPr="00F54817" w:rsidRDefault="00614DAF" w:rsidP="00B00BA0">
            <w:pPr>
              <w:pStyle w:val="Default"/>
              <w:rPr>
                <w:rFonts w:ascii="Times New Roman" w:hAnsi="Times New Roman" w:cs="Times New Roman"/>
              </w:rPr>
            </w:pPr>
            <w:r w:rsidRPr="00F54817">
              <w:rPr>
                <w:rFonts w:ascii="Times New Roman" w:hAnsi="Times New Roman" w:cs="Times New Roman"/>
                <w:color w:val="auto"/>
              </w:rPr>
              <w:t xml:space="preserve">Državljanstvo: </w:t>
            </w:r>
            <w:sdt>
              <w:sdtPr>
                <w:rPr>
                  <w:rFonts w:ascii="Times New Roman" w:hAnsi="Times New Roman" w:cs="Times New Roman"/>
                  <w:color w:val="auto"/>
                </w:rPr>
                <w:id w:val="-709956774"/>
                <w:placeholder>
                  <w:docPart w:val="532A86407C81492AA5872C3124A8E9E5"/>
                </w:placeholder>
                <w:showingPlcHdr/>
                <w:text/>
              </w:sdtPr>
              <w:sdtContent>
                <w:r w:rsidRPr="00F54817">
                  <w:rPr>
                    <w:rStyle w:val="Besedilooznabemesta"/>
                    <w:rFonts w:ascii="Times New Roman" w:eastAsia="MS ??" w:hAnsi="Times New Roman" w:cs="Times New Roman"/>
                  </w:rPr>
                  <w:t>Kliknite ali tapnite tukaj, če želite vnesti besedilo.</w:t>
                </w:r>
              </w:sdtContent>
            </w:sdt>
          </w:p>
        </w:tc>
      </w:tr>
      <w:tr w:rsidR="00614DAF" w:rsidRPr="00F54817" w14:paraId="03501308" w14:textId="77777777" w:rsidTr="00B00BA0">
        <w:trPr>
          <w:trHeight w:val="293"/>
        </w:trPr>
        <w:tc>
          <w:tcPr>
            <w:tcW w:w="9639" w:type="dxa"/>
            <w:vMerge/>
            <w:shd w:val="clear" w:color="auto" w:fill="auto"/>
          </w:tcPr>
          <w:p w14:paraId="50B9CF3C" w14:textId="77777777" w:rsidR="00614DAF" w:rsidRPr="00F54817" w:rsidRDefault="00614DAF" w:rsidP="00B00BA0">
            <w:pPr>
              <w:pStyle w:val="Default"/>
              <w:rPr>
                <w:rFonts w:ascii="Times New Roman" w:hAnsi="Times New Roman" w:cs="Times New Roman"/>
                <w:color w:val="auto"/>
              </w:rPr>
            </w:pPr>
          </w:p>
        </w:tc>
      </w:tr>
      <w:tr w:rsidR="00614DAF" w:rsidRPr="00F54817" w14:paraId="64F2919C" w14:textId="77777777" w:rsidTr="00B00BA0">
        <w:trPr>
          <w:trHeight w:val="293"/>
        </w:trPr>
        <w:tc>
          <w:tcPr>
            <w:tcW w:w="9639" w:type="dxa"/>
            <w:vMerge/>
            <w:shd w:val="clear" w:color="auto" w:fill="auto"/>
          </w:tcPr>
          <w:p w14:paraId="31F6D267" w14:textId="77777777" w:rsidR="00614DAF" w:rsidRPr="00F54817" w:rsidRDefault="00614DAF" w:rsidP="00B00BA0">
            <w:pPr>
              <w:pStyle w:val="Default"/>
              <w:rPr>
                <w:rFonts w:ascii="Times New Roman" w:hAnsi="Times New Roman" w:cs="Times New Roman"/>
                <w:color w:val="auto"/>
              </w:rPr>
            </w:pPr>
          </w:p>
        </w:tc>
      </w:tr>
      <w:tr w:rsidR="00614DAF" w:rsidRPr="00F54817" w14:paraId="60A54465" w14:textId="77777777" w:rsidTr="00B00BA0">
        <w:trPr>
          <w:trHeight w:val="293"/>
        </w:trPr>
        <w:tc>
          <w:tcPr>
            <w:tcW w:w="9639" w:type="dxa"/>
            <w:vMerge/>
            <w:shd w:val="clear" w:color="auto" w:fill="auto"/>
          </w:tcPr>
          <w:p w14:paraId="48C8F67F" w14:textId="77777777" w:rsidR="00614DAF" w:rsidRPr="00F54817" w:rsidRDefault="00614DAF" w:rsidP="00B00BA0">
            <w:pPr>
              <w:pStyle w:val="Default"/>
              <w:rPr>
                <w:rFonts w:ascii="Times New Roman" w:hAnsi="Times New Roman" w:cs="Times New Roman"/>
                <w:color w:val="auto"/>
              </w:rPr>
            </w:pPr>
          </w:p>
        </w:tc>
      </w:tr>
      <w:tr w:rsidR="00614DAF" w:rsidRPr="00F54817" w14:paraId="3F8FC1B6" w14:textId="77777777" w:rsidTr="00B00BA0">
        <w:trPr>
          <w:trHeight w:val="293"/>
        </w:trPr>
        <w:tc>
          <w:tcPr>
            <w:tcW w:w="9639" w:type="dxa"/>
            <w:vMerge/>
            <w:shd w:val="clear" w:color="auto" w:fill="auto"/>
          </w:tcPr>
          <w:p w14:paraId="3F3DC3DD" w14:textId="77777777" w:rsidR="00614DAF" w:rsidRPr="00F54817" w:rsidRDefault="00614DAF" w:rsidP="00B00BA0">
            <w:pPr>
              <w:pStyle w:val="Default"/>
              <w:rPr>
                <w:rFonts w:ascii="Times New Roman" w:hAnsi="Times New Roman" w:cs="Times New Roman"/>
                <w:color w:val="auto"/>
              </w:rPr>
            </w:pPr>
          </w:p>
        </w:tc>
      </w:tr>
      <w:tr w:rsidR="00614DAF" w:rsidRPr="00F54817" w14:paraId="774CC291" w14:textId="77777777" w:rsidTr="00B00BA0">
        <w:trPr>
          <w:trHeight w:val="293"/>
        </w:trPr>
        <w:tc>
          <w:tcPr>
            <w:tcW w:w="9639" w:type="dxa"/>
            <w:vMerge/>
            <w:shd w:val="clear" w:color="auto" w:fill="auto"/>
          </w:tcPr>
          <w:p w14:paraId="09074773" w14:textId="77777777" w:rsidR="00614DAF" w:rsidRPr="00F54817" w:rsidRDefault="00614DAF" w:rsidP="00B00BA0">
            <w:pPr>
              <w:pStyle w:val="Default"/>
              <w:rPr>
                <w:rFonts w:ascii="Times New Roman" w:hAnsi="Times New Roman" w:cs="Times New Roman"/>
                <w:color w:val="auto"/>
              </w:rPr>
            </w:pPr>
          </w:p>
        </w:tc>
      </w:tr>
      <w:tr w:rsidR="00614DAF" w:rsidRPr="00F54817" w14:paraId="329BB0D9" w14:textId="77777777" w:rsidTr="00B00BA0">
        <w:trPr>
          <w:trHeight w:val="293"/>
        </w:trPr>
        <w:tc>
          <w:tcPr>
            <w:tcW w:w="9639" w:type="dxa"/>
            <w:vMerge/>
            <w:shd w:val="clear" w:color="auto" w:fill="auto"/>
          </w:tcPr>
          <w:p w14:paraId="56D132EE" w14:textId="77777777" w:rsidR="00614DAF" w:rsidRPr="00F54817" w:rsidRDefault="00614DAF" w:rsidP="00B00BA0">
            <w:pPr>
              <w:pStyle w:val="Default"/>
              <w:rPr>
                <w:rFonts w:ascii="Times New Roman" w:hAnsi="Times New Roman" w:cs="Times New Roman"/>
                <w:color w:val="auto"/>
              </w:rPr>
            </w:pPr>
          </w:p>
        </w:tc>
      </w:tr>
      <w:tr w:rsidR="00614DAF" w:rsidRPr="00F54817" w14:paraId="338C509D" w14:textId="77777777" w:rsidTr="00B00BA0">
        <w:trPr>
          <w:trHeight w:val="293"/>
        </w:trPr>
        <w:tc>
          <w:tcPr>
            <w:tcW w:w="9639" w:type="dxa"/>
            <w:vMerge/>
            <w:shd w:val="clear" w:color="auto" w:fill="auto"/>
          </w:tcPr>
          <w:p w14:paraId="19DC4D40" w14:textId="77777777" w:rsidR="00614DAF" w:rsidRPr="00F54817" w:rsidRDefault="00614DAF" w:rsidP="00B00BA0">
            <w:pPr>
              <w:pStyle w:val="Default"/>
              <w:rPr>
                <w:rFonts w:ascii="Times New Roman" w:hAnsi="Times New Roman" w:cs="Times New Roman"/>
                <w:color w:val="auto"/>
              </w:rPr>
            </w:pPr>
          </w:p>
        </w:tc>
      </w:tr>
      <w:tr w:rsidR="00614DAF" w:rsidRPr="00F54817" w14:paraId="1E0B311C" w14:textId="77777777" w:rsidTr="00B00BA0">
        <w:trPr>
          <w:trHeight w:val="293"/>
        </w:trPr>
        <w:tc>
          <w:tcPr>
            <w:tcW w:w="9639" w:type="dxa"/>
            <w:vMerge/>
            <w:shd w:val="clear" w:color="auto" w:fill="auto"/>
          </w:tcPr>
          <w:p w14:paraId="28FD7200" w14:textId="77777777" w:rsidR="00614DAF" w:rsidRPr="00F54817" w:rsidRDefault="00614DAF" w:rsidP="00B00BA0">
            <w:pPr>
              <w:pStyle w:val="Default"/>
              <w:rPr>
                <w:rFonts w:ascii="Times New Roman" w:hAnsi="Times New Roman" w:cs="Times New Roman"/>
                <w:color w:val="auto"/>
              </w:rPr>
            </w:pPr>
          </w:p>
        </w:tc>
      </w:tr>
      <w:tr w:rsidR="00614DAF" w:rsidRPr="00F54817" w14:paraId="5D682304" w14:textId="77777777" w:rsidTr="00B00BA0">
        <w:trPr>
          <w:trHeight w:val="726"/>
        </w:trPr>
        <w:tc>
          <w:tcPr>
            <w:tcW w:w="9639" w:type="dxa"/>
            <w:vMerge/>
            <w:shd w:val="clear" w:color="auto" w:fill="auto"/>
          </w:tcPr>
          <w:p w14:paraId="2E67C11C" w14:textId="77777777" w:rsidR="00614DAF" w:rsidRPr="00F54817" w:rsidRDefault="00614DAF" w:rsidP="00B00BA0">
            <w:pPr>
              <w:pStyle w:val="Default"/>
              <w:rPr>
                <w:rFonts w:ascii="Times New Roman" w:hAnsi="Times New Roman" w:cs="Times New Roman"/>
                <w:color w:val="auto"/>
              </w:rPr>
            </w:pPr>
          </w:p>
        </w:tc>
      </w:tr>
    </w:tbl>
    <w:p w14:paraId="7F14341B" w14:textId="77777777" w:rsidR="00614DAF" w:rsidRPr="00F54817" w:rsidRDefault="00614DAF" w:rsidP="00614DAF">
      <w:pPr>
        <w:pStyle w:val="Default"/>
        <w:jc w:val="both"/>
        <w:rPr>
          <w:rFonts w:ascii="Times New Roman" w:hAnsi="Times New Roman" w:cs="Times New Roman"/>
          <w:b/>
          <w:color w:val="auto"/>
        </w:rPr>
      </w:pPr>
    </w:p>
    <w:p w14:paraId="451FDFFA" w14:textId="77777777" w:rsidR="00614DAF" w:rsidRPr="00F54817" w:rsidRDefault="00614DAF" w:rsidP="00614DAF">
      <w:pPr>
        <w:pStyle w:val="Default"/>
        <w:jc w:val="both"/>
        <w:rPr>
          <w:rFonts w:ascii="Times New Roman" w:hAnsi="Times New Roman" w:cs="Times New Roman"/>
        </w:rPr>
      </w:pPr>
      <w:r w:rsidRPr="00F54817">
        <w:rPr>
          <w:rFonts w:ascii="Times New Roman" w:hAnsi="Times New Roman" w:cs="Times New Roman"/>
          <w:b/>
          <w:color w:val="auto"/>
        </w:rPr>
        <w:t xml:space="preserve">izjavljam, </w:t>
      </w:r>
    </w:p>
    <w:p w14:paraId="72E05082" w14:textId="77777777" w:rsidR="00614DAF" w:rsidRPr="00F54817" w:rsidRDefault="00614DAF" w:rsidP="00614DAF">
      <w:pPr>
        <w:pStyle w:val="Default"/>
        <w:jc w:val="both"/>
        <w:rPr>
          <w:rFonts w:ascii="Times New Roman" w:hAnsi="Times New Roman" w:cs="Times New Roman"/>
          <w:b/>
          <w:color w:val="auto"/>
        </w:rPr>
      </w:pPr>
    </w:p>
    <w:p w14:paraId="227D9180" w14:textId="77777777" w:rsidR="00614DAF" w:rsidRPr="00F54817" w:rsidRDefault="00614DAF" w:rsidP="00614DAF">
      <w:pPr>
        <w:pStyle w:val="Default"/>
        <w:jc w:val="both"/>
        <w:rPr>
          <w:rFonts w:ascii="Times New Roman" w:hAnsi="Times New Roman" w:cs="Times New Roman"/>
        </w:rPr>
      </w:pPr>
      <w:r w:rsidRPr="00F54817">
        <w:rPr>
          <w:rFonts w:ascii="Times New Roman" w:hAnsi="Times New Roman" w:cs="Times New Roman"/>
          <w:color w:val="auto"/>
        </w:rPr>
        <w:t xml:space="preserve">da v gospodarskem subjektu </w:t>
      </w:r>
      <w:sdt>
        <w:sdtPr>
          <w:rPr>
            <w:rFonts w:ascii="Times New Roman" w:hAnsi="Times New Roman" w:cs="Times New Roman"/>
            <w:color w:val="auto"/>
          </w:rPr>
          <w:id w:val="-1501967212"/>
          <w:placeholder>
            <w:docPart w:val="5FD1041119D34E0D960541E5F1B3BB6B"/>
          </w:placeholder>
          <w:showingPlcHdr/>
          <w:text/>
        </w:sdtPr>
        <w:sdtContent>
          <w:r w:rsidRPr="00F54817">
            <w:rPr>
              <w:rStyle w:val="Besedilooznabemesta"/>
              <w:rFonts w:ascii="Times New Roman" w:hAnsi="Times New Roman" w:cs="Times New Roman"/>
            </w:rPr>
            <w:t>Kliknite ali tapnite tukaj, če želite vnesti besedilo.</w:t>
          </w:r>
        </w:sdtContent>
      </w:sdt>
    </w:p>
    <w:p w14:paraId="4643A228" w14:textId="77777777" w:rsidR="00614DAF" w:rsidRPr="00F54817" w:rsidRDefault="00614DAF" w:rsidP="00614DAF">
      <w:pPr>
        <w:pStyle w:val="Default"/>
        <w:jc w:val="both"/>
        <w:rPr>
          <w:rFonts w:ascii="Times New Roman" w:hAnsi="Times New Roman" w:cs="Times New Roman"/>
        </w:rPr>
      </w:pPr>
      <w:r w:rsidRPr="00F54817">
        <w:rPr>
          <w:rFonts w:ascii="Times New Roman" w:hAnsi="Times New Roman" w:cs="Times New Roman"/>
          <w:color w:val="auto"/>
        </w:rPr>
        <w:t xml:space="preserve">matična št. gospodarskega subjekta </w:t>
      </w:r>
      <w:sdt>
        <w:sdtPr>
          <w:rPr>
            <w:rFonts w:ascii="Times New Roman" w:hAnsi="Times New Roman" w:cs="Times New Roman"/>
            <w:color w:val="auto"/>
          </w:rPr>
          <w:id w:val="-1421869872"/>
          <w:placeholder>
            <w:docPart w:val="5FD1041119D34E0D960541E5F1B3BB6B"/>
          </w:placeholder>
          <w:showingPlcHdr/>
          <w:text/>
        </w:sdtPr>
        <w:sdtContent>
          <w:r w:rsidRPr="00F54817">
            <w:rPr>
              <w:rStyle w:val="Besedilooznabemesta"/>
              <w:rFonts w:ascii="Times New Roman" w:hAnsi="Times New Roman" w:cs="Times New Roman"/>
            </w:rPr>
            <w:t>Kliknite ali tapnite tukaj, če želite vnesti besedilo.</w:t>
          </w:r>
        </w:sdtContent>
      </w:sdt>
    </w:p>
    <w:p w14:paraId="2BB0BD63" w14:textId="77777777" w:rsidR="00614DAF" w:rsidRPr="00F54817" w:rsidRDefault="00614DAF" w:rsidP="00614DAF">
      <w:pPr>
        <w:pStyle w:val="Default"/>
        <w:jc w:val="both"/>
        <w:rPr>
          <w:rFonts w:ascii="Times New Roman" w:hAnsi="Times New Roman" w:cs="Times New Roman"/>
          <w:color w:val="auto"/>
        </w:rPr>
      </w:pPr>
    </w:p>
    <w:p w14:paraId="365E452C" w14:textId="77777777" w:rsidR="00614DAF" w:rsidRPr="00F54817" w:rsidRDefault="00614DAF" w:rsidP="00614DAF">
      <w:pPr>
        <w:jc w:val="both"/>
        <w:rPr>
          <w:b/>
        </w:rPr>
      </w:pPr>
      <w:r w:rsidRPr="00F54817">
        <w:t>opravljam funkcijo osebe članice upravnega, vodstvenega ali nadzornega organa tega gospodarskega subjekta ali ki ima pooblastila za njegovo zastopanje ali odločanje ali nadzor v njem, pooblaščam naročnika</w:t>
      </w:r>
      <w:r w:rsidRPr="00C26DF5">
        <w:rPr>
          <w:b/>
        </w:rPr>
        <w:t xml:space="preserve"> </w:t>
      </w:r>
      <w:r>
        <w:rPr>
          <w:b/>
        </w:rPr>
        <w:t>KOMUNALA, javno podjetje d.o.o., Kopališka ulica 2, 9000 Murska Sobota</w:t>
      </w:r>
      <w:r w:rsidRPr="00F54817">
        <w:t xml:space="preserve">, da za potrebe izvedbe javnega naročila </w:t>
      </w:r>
      <w:r w:rsidRPr="00F54817">
        <w:rPr>
          <w:b/>
        </w:rPr>
        <w:t>»</w:t>
      </w:r>
      <w:r>
        <w:rPr>
          <w:b/>
        </w:rPr>
        <w:t>POMOŽNA DELA V GRADBENIŠTU</w:t>
      </w:r>
      <w:r w:rsidRPr="00F54817">
        <w:rPr>
          <w:b/>
        </w:rPr>
        <w:t xml:space="preserve">« </w:t>
      </w:r>
      <w:r w:rsidRPr="00F54817">
        <w:t>pridobi podatke, da mi ni izrečena pravnomočna sodba, ki ima elemente kaznivih dejanj, ki so opredeljena v 1. odstavku 75. členu ZJN-3.</w:t>
      </w:r>
    </w:p>
    <w:p w14:paraId="59908A64" w14:textId="77777777" w:rsidR="00614DAF" w:rsidRPr="00F54817" w:rsidRDefault="00614DAF" w:rsidP="00614DAF">
      <w:pPr>
        <w:pStyle w:val="Default"/>
        <w:jc w:val="both"/>
        <w:rPr>
          <w:rFonts w:ascii="Times New Roman" w:hAnsi="Times New Roman" w:cs="Times New Roman"/>
          <w:color w:val="auto"/>
        </w:rPr>
      </w:pPr>
      <w:r w:rsidRPr="00F54817">
        <w:rPr>
          <w:rFonts w:ascii="Times New Roman" w:hAnsi="Times New Roman" w:cs="Times New Roman"/>
          <w:color w:val="auto"/>
        </w:rPr>
        <w:t xml:space="preserve"> </w:t>
      </w:r>
    </w:p>
    <w:p w14:paraId="1919FD44" w14:textId="77777777" w:rsidR="00614DAF" w:rsidRPr="00F54817" w:rsidRDefault="00614DAF" w:rsidP="00614DAF">
      <w:pPr>
        <w:pStyle w:val="Default"/>
        <w:jc w:val="both"/>
        <w:rPr>
          <w:rFonts w:ascii="Times New Roman" w:hAnsi="Times New Roman" w:cs="Times New Roman"/>
          <w:color w:val="auto"/>
        </w:rPr>
      </w:pPr>
    </w:p>
    <w:p w14:paraId="1515D280" w14:textId="77777777" w:rsidR="00614DAF" w:rsidRPr="00F54817" w:rsidRDefault="00614DAF" w:rsidP="00614DAF">
      <w:pPr>
        <w:pStyle w:val="Default"/>
        <w:jc w:val="both"/>
        <w:rPr>
          <w:rFonts w:ascii="Times New Roman" w:hAnsi="Times New Roman" w:cs="Times New Roman"/>
          <w:color w:val="auto"/>
        </w:rPr>
      </w:pPr>
    </w:p>
    <w:p w14:paraId="01394634" w14:textId="77777777" w:rsidR="00614DAF" w:rsidRPr="00F54817" w:rsidRDefault="00614DAF" w:rsidP="00614DAF">
      <w:r w:rsidRPr="00F54817">
        <w:t xml:space="preserve">Datum: </w:t>
      </w:r>
      <w:sdt>
        <w:sdtPr>
          <w:id w:val="-118235499"/>
          <w:placeholder>
            <w:docPart w:val="8FC0D1E472AC4C1B915E98C09A77778F"/>
          </w:placeholder>
          <w:showingPlcHdr/>
          <w:date>
            <w:dateFormat w:val="d. MM. yyyy"/>
            <w:lid w:val="sl-SI"/>
            <w:storeMappedDataAs w:val="dateTime"/>
            <w:calendar w:val="gregorian"/>
          </w:date>
        </w:sdtPr>
        <w:sdtContent>
          <w:r w:rsidRPr="00F54817">
            <w:rPr>
              <w:rStyle w:val="Besedilooznabemesta"/>
              <w:rFonts w:eastAsia="MS ??"/>
            </w:rPr>
            <w:t>Kliknite ali tapnite tukaj, če želite vnesti datum.</w:t>
          </w:r>
        </w:sdtContent>
      </w:sdt>
      <w:r w:rsidRPr="00F54817">
        <w:t xml:space="preserve">    Podpis pooblastitelja:</w:t>
      </w:r>
    </w:p>
    <w:p w14:paraId="0D46FA3B" w14:textId="77777777" w:rsidR="00614DAF" w:rsidRPr="00F54817" w:rsidRDefault="00614DAF" w:rsidP="00614DAF">
      <w:pPr>
        <w:autoSpaceDE w:val="0"/>
        <w:autoSpaceDN w:val="0"/>
        <w:adjustRightInd w:val="0"/>
        <w:rPr>
          <w:b/>
          <w:i/>
        </w:rPr>
        <w:sectPr w:rsidR="00614DAF" w:rsidRPr="00F54817" w:rsidSect="00805AB8">
          <w:pgSz w:w="11906" w:h="16838"/>
          <w:pgMar w:top="1985" w:right="1274" w:bottom="1440" w:left="1134" w:header="709" w:footer="709" w:gutter="0"/>
          <w:cols w:space="708"/>
          <w:docGrid w:linePitch="360"/>
        </w:sectPr>
      </w:pPr>
    </w:p>
    <w:p w14:paraId="76FA6BE5" w14:textId="77777777" w:rsidR="00614DAF" w:rsidRPr="00F54817" w:rsidRDefault="00614DAF" w:rsidP="00614DAF">
      <w:pPr>
        <w:rPr>
          <w:b/>
          <w:i/>
        </w:rPr>
      </w:pPr>
      <w:r w:rsidRPr="00F54817">
        <w:rPr>
          <w:b/>
          <w:i/>
        </w:rPr>
        <w:t>OBR-3</w:t>
      </w:r>
    </w:p>
    <w:p w14:paraId="000A19F5" w14:textId="77777777" w:rsidR="00614DAF" w:rsidRPr="00F54817" w:rsidRDefault="00614DAF" w:rsidP="00614DAF">
      <w:pPr>
        <w:autoSpaceDE w:val="0"/>
        <w:autoSpaceDN w:val="0"/>
        <w:adjustRightInd w:val="0"/>
        <w:rPr>
          <w:b/>
          <w:i/>
        </w:rPr>
      </w:pPr>
    </w:p>
    <w:p w14:paraId="1E927B23" w14:textId="77777777" w:rsidR="00614DAF" w:rsidRPr="00F54817" w:rsidRDefault="00614DAF" w:rsidP="00614DAF">
      <w:pPr>
        <w:pStyle w:val="Heading"/>
        <w:rPr>
          <w:sz w:val="24"/>
        </w:rPr>
      </w:pPr>
      <w:r w:rsidRPr="00F54817">
        <w:rPr>
          <w:sz w:val="24"/>
        </w:rPr>
        <w:t>PODIZVAJALCI V PONUDBI</w:t>
      </w:r>
      <w:r w:rsidRPr="00F54817">
        <w:footnoteReference w:id="3"/>
      </w:r>
    </w:p>
    <w:p w14:paraId="748AAADB" w14:textId="77777777" w:rsidR="00614DAF" w:rsidRPr="00F54817" w:rsidRDefault="00614DAF" w:rsidP="00614DAF">
      <w:pPr>
        <w:pStyle w:val="Telobesedila"/>
        <w:jc w:val="center"/>
        <w:rPr>
          <w:b/>
          <w:bCs/>
          <w:i w:val="0"/>
          <w:kern w:val="0"/>
          <w:sz w:val="24"/>
          <w:szCs w:val="24"/>
          <w:lang w:val="x-none" w:eastAsia="zh-CN" w:bidi="ar-SA"/>
        </w:rPr>
      </w:pPr>
      <w:r w:rsidRPr="00F54817">
        <w:rPr>
          <w:b/>
          <w:bCs/>
          <w:i w:val="0"/>
          <w:kern w:val="0"/>
          <w:sz w:val="24"/>
          <w:szCs w:val="24"/>
          <w:lang w:val="x-none" w:eastAsia="zh-CN" w:bidi="ar-SA"/>
        </w:rPr>
        <w:t>»</w:t>
      </w:r>
      <w:r w:rsidRPr="0057651A">
        <w:rPr>
          <w:b/>
        </w:rPr>
        <w:t xml:space="preserve"> </w:t>
      </w:r>
      <w:r>
        <w:rPr>
          <w:b/>
        </w:rPr>
        <w:t>POMOŽNA DELA V GRADBENIŠTU</w:t>
      </w:r>
      <w:r w:rsidRPr="00F54817">
        <w:rPr>
          <w:b/>
          <w:bCs/>
          <w:i w:val="0"/>
          <w:kern w:val="0"/>
          <w:sz w:val="24"/>
          <w:szCs w:val="24"/>
          <w:lang w:val="x-none" w:eastAsia="zh-CN" w:bidi="ar-SA"/>
        </w:rPr>
        <w:t>«</w:t>
      </w:r>
    </w:p>
    <w:p w14:paraId="06C9836E" w14:textId="77777777" w:rsidR="00614DAF" w:rsidRPr="00F54817" w:rsidRDefault="00614DAF" w:rsidP="00614DAF">
      <w:pPr>
        <w:pStyle w:val="Telobesedila"/>
        <w:jc w:val="center"/>
        <w:rPr>
          <w:b/>
          <w:bCs/>
          <w:i w:val="0"/>
          <w:kern w:val="0"/>
          <w:sz w:val="24"/>
          <w:szCs w:val="24"/>
          <w:lang w:val="x-none" w:eastAsia="zh-CN" w:bidi="ar-SA"/>
        </w:rPr>
      </w:pPr>
    </w:p>
    <w:p w14:paraId="7BC3CDC7" w14:textId="77777777" w:rsidR="00614DAF" w:rsidRPr="00F54817" w:rsidRDefault="00614DAF" w:rsidP="00614DAF">
      <w:r w:rsidRPr="00F54817">
        <w:t xml:space="preserve">Ponudnik: </w:t>
      </w:r>
      <w:sdt>
        <w:sdtPr>
          <w:id w:val="1288699367"/>
          <w:placeholder>
            <w:docPart w:val="9FB9842E6E64405EBF97EC725537E2D8"/>
          </w:placeholder>
          <w:showingPlcHdr/>
          <w:text/>
        </w:sdtPr>
        <w:sdtContent>
          <w:r w:rsidRPr="00F54817">
            <w:rPr>
              <w:rStyle w:val="Besedilooznabemesta"/>
            </w:rPr>
            <w:t>Kliknite ali tapnite tukaj, če želite vnesti besedilo.</w:t>
          </w:r>
        </w:sdtContent>
      </w:sdt>
    </w:p>
    <w:p w14:paraId="21BA3BB0" w14:textId="77777777" w:rsidR="00614DAF" w:rsidRPr="00F54817" w:rsidRDefault="00614DAF" w:rsidP="00614DAF">
      <w:r w:rsidRPr="00F54817">
        <w:t xml:space="preserve">Naziv podizvajalca: </w:t>
      </w:r>
      <w:sdt>
        <w:sdtPr>
          <w:id w:val="1605843237"/>
          <w:placeholder>
            <w:docPart w:val="9FB9842E6E64405EBF97EC725537E2D8"/>
          </w:placeholder>
          <w:showingPlcHdr/>
          <w:text/>
        </w:sdtPr>
        <w:sdtContent>
          <w:r w:rsidRPr="00F54817">
            <w:rPr>
              <w:rStyle w:val="Besedilooznabemesta"/>
            </w:rPr>
            <w:t>Kliknite ali tapnite tukaj, če želite vnesti besedilo.</w:t>
          </w:r>
        </w:sdtContent>
      </w:sdt>
    </w:p>
    <w:p w14:paraId="0090941A" w14:textId="77777777" w:rsidR="00614DAF" w:rsidRPr="00F54817" w:rsidRDefault="00614DAF" w:rsidP="00614DAF">
      <w:r w:rsidRPr="00F54817">
        <w:t xml:space="preserve">Naslov: </w:t>
      </w:r>
      <w:sdt>
        <w:sdtPr>
          <w:id w:val="726348304"/>
          <w:placeholder>
            <w:docPart w:val="9FB9842E6E64405EBF97EC725537E2D8"/>
          </w:placeholder>
          <w:showingPlcHdr/>
          <w:text/>
        </w:sdtPr>
        <w:sdtContent>
          <w:r w:rsidRPr="00F54817">
            <w:rPr>
              <w:rStyle w:val="Besedilooznabemesta"/>
            </w:rPr>
            <w:t>Kliknite ali tapnite tukaj, če želite vnesti besedilo.</w:t>
          </w:r>
        </w:sdtContent>
      </w:sdt>
    </w:p>
    <w:p w14:paraId="458E4FA9" w14:textId="77777777" w:rsidR="00614DAF" w:rsidRPr="00F54817" w:rsidRDefault="00614DAF" w:rsidP="00614DAF">
      <w:r w:rsidRPr="00F54817">
        <w:t>Matična številka:</w:t>
      </w:r>
      <w:sdt>
        <w:sdtPr>
          <w:id w:val="995611255"/>
          <w:placeholder>
            <w:docPart w:val="9FB9842E6E64405EBF97EC725537E2D8"/>
          </w:placeholder>
          <w:showingPlcHdr/>
          <w:text/>
        </w:sdtPr>
        <w:sdtContent>
          <w:r w:rsidRPr="00F54817">
            <w:rPr>
              <w:rStyle w:val="Besedilooznabemesta"/>
            </w:rPr>
            <w:t>Kliknite ali tapnite tukaj, če želite vnesti besedilo.</w:t>
          </w:r>
        </w:sdtContent>
      </w:sdt>
    </w:p>
    <w:p w14:paraId="7F92D24B" w14:textId="77777777" w:rsidR="00614DAF" w:rsidRPr="00F54817" w:rsidRDefault="00614DAF" w:rsidP="00614DAF">
      <w:r w:rsidRPr="00F54817">
        <w:t>Davčna številka:</w:t>
      </w:r>
      <w:sdt>
        <w:sdtPr>
          <w:id w:val="-218444860"/>
          <w:placeholder>
            <w:docPart w:val="9FB9842E6E64405EBF97EC725537E2D8"/>
          </w:placeholder>
          <w:showingPlcHdr/>
          <w:text/>
        </w:sdtPr>
        <w:sdtContent>
          <w:r w:rsidRPr="00F54817">
            <w:rPr>
              <w:rStyle w:val="Besedilooznabemesta"/>
            </w:rPr>
            <w:t>Kliknite ali tapnite tukaj, če želite vnesti besedilo.</w:t>
          </w:r>
        </w:sdtContent>
      </w:sdt>
    </w:p>
    <w:p w14:paraId="3E9A92FD" w14:textId="77777777" w:rsidR="00614DAF" w:rsidRPr="00F54817" w:rsidRDefault="00614DAF" w:rsidP="00614DAF">
      <w:r w:rsidRPr="00F54817">
        <w:t>Transakcijski račun:</w:t>
      </w:r>
      <w:sdt>
        <w:sdtPr>
          <w:id w:val="546732268"/>
          <w:placeholder>
            <w:docPart w:val="9FB9842E6E64405EBF97EC725537E2D8"/>
          </w:placeholder>
          <w:showingPlcHdr/>
          <w:text/>
        </w:sdtPr>
        <w:sdtContent>
          <w:r w:rsidRPr="00F54817">
            <w:rPr>
              <w:rStyle w:val="Besedilooznabemesta"/>
            </w:rPr>
            <w:t>Kliknite ali tapnite tukaj, če želite vnesti besedilo.</w:t>
          </w:r>
        </w:sdtContent>
      </w:sdt>
    </w:p>
    <w:p w14:paraId="4B05C49C" w14:textId="77777777" w:rsidR="00614DAF" w:rsidRPr="00F54817" w:rsidRDefault="00614DAF" w:rsidP="00614DAF">
      <w:r w:rsidRPr="00F54817">
        <w:t>Zakoniti zastopniki:</w:t>
      </w:r>
      <w:sdt>
        <w:sdtPr>
          <w:id w:val="-381945790"/>
          <w:placeholder>
            <w:docPart w:val="9FB9842E6E64405EBF97EC725537E2D8"/>
          </w:placeholder>
          <w:showingPlcHdr/>
          <w:text/>
        </w:sdtPr>
        <w:sdtContent>
          <w:r w:rsidRPr="00F54817">
            <w:rPr>
              <w:rStyle w:val="Besedilooznabemesta"/>
            </w:rPr>
            <w:t>Kliknite ali tapnite tukaj, če želite vnesti besedilo.</w:t>
          </w:r>
        </w:sdtContent>
      </w:sdt>
    </w:p>
    <w:p w14:paraId="37546033" w14:textId="77777777" w:rsidR="00614DAF" w:rsidRPr="00F54817" w:rsidRDefault="00614DAF" w:rsidP="00614DAF">
      <w:r w:rsidRPr="00F54817">
        <w:t xml:space="preserve">Vrsta storitev ali dobav, ki jih bo izvedel podizvajalec: </w:t>
      </w:r>
      <w:sdt>
        <w:sdtPr>
          <w:id w:val="-1564021649"/>
          <w:placeholder>
            <w:docPart w:val="9FB9842E6E64405EBF97EC725537E2D8"/>
          </w:placeholder>
          <w:showingPlcHdr/>
        </w:sdtPr>
        <w:sdtContent>
          <w:r w:rsidRPr="00F54817">
            <w:rPr>
              <w:rStyle w:val="Besedilooznabemesta"/>
            </w:rPr>
            <w:t>Kliknite ali tapnite tukaj, če želite vnesti besedilo.</w:t>
          </w:r>
        </w:sdtContent>
      </w:sdt>
    </w:p>
    <w:p w14:paraId="3AFB61F7" w14:textId="77777777" w:rsidR="00614DAF" w:rsidRPr="00F54817" w:rsidRDefault="00614DAF" w:rsidP="00614DAF">
      <w:r w:rsidRPr="00F54817">
        <w:t xml:space="preserve">Vrednost storitev ali dobav brez DDV: </w:t>
      </w:r>
      <w:sdt>
        <w:sdtPr>
          <w:id w:val="1131364648"/>
          <w:placeholder>
            <w:docPart w:val="9FB9842E6E64405EBF97EC725537E2D8"/>
          </w:placeholder>
          <w:showingPlcHdr/>
          <w:text/>
        </w:sdtPr>
        <w:sdtContent>
          <w:r w:rsidRPr="00F54817">
            <w:rPr>
              <w:rStyle w:val="Besedilooznabemesta"/>
            </w:rPr>
            <w:t>Kliknite ali tapnite tukaj, če želite vnesti besedilo.</w:t>
          </w:r>
        </w:sdtContent>
      </w:sdt>
      <w:r w:rsidRPr="00F54817">
        <w:t xml:space="preserve"> EUR</w:t>
      </w:r>
    </w:p>
    <w:p w14:paraId="58EA079D" w14:textId="77777777" w:rsidR="00614DAF" w:rsidRPr="00F54817" w:rsidRDefault="00614DAF" w:rsidP="00614DAF">
      <w:r w:rsidRPr="00F54817">
        <w:t>Ocenjen delež podizvajalca pri celotni izvedbi naročila:</w:t>
      </w:r>
      <w:sdt>
        <w:sdtPr>
          <w:id w:val="-1792822053"/>
          <w:placeholder>
            <w:docPart w:val="9FB9842E6E64405EBF97EC725537E2D8"/>
          </w:placeholder>
          <w:showingPlcHdr/>
          <w:text/>
        </w:sdtPr>
        <w:sdtContent>
          <w:r w:rsidRPr="00F54817">
            <w:rPr>
              <w:rStyle w:val="Besedilooznabemesta"/>
            </w:rPr>
            <w:t>Kliknite ali tapnite tukaj, če želite vnesti besedilo.</w:t>
          </w:r>
        </w:sdtContent>
      </w:sdt>
    </w:p>
    <w:p w14:paraId="2532E56F" w14:textId="77777777" w:rsidR="00614DAF" w:rsidRPr="00F54817" w:rsidRDefault="00614DAF" w:rsidP="00614DAF">
      <w:pPr>
        <w:jc w:val="both"/>
        <w:rPr>
          <w:i/>
        </w:rPr>
      </w:pPr>
    </w:p>
    <w:p w14:paraId="2C988D2C" w14:textId="77777777" w:rsidR="00614DAF" w:rsidRPr="00F54817" w:rsidRDefault="00614DAF" w:rsidP="00614DAF">
      <w:pPr>
        <w:spacing w:line="360" w:lineRule="auto"/>
        <w:jc w:val="both"/>
      </w:pPr>
    </w:p>
    <w:p w14:paraId="736C8D26" w14:textId="77777777" w:rsidR="00614DAF" w:rsidRPr="00F54817" w:rsidRDefault="00614DAF" w:rsidP="00614DAF">
      <w:pPr>
        <w:jc w:val="both"/>
      </w:pPr>
      <w:r w:rsidRPr="00F54817">
        <w:t>V skladu s petim odstavkom 94. člena ZJN-3 zahtevamo neposredno plačilo s strani naročnika.</w:t>
      </w:r>
    </w:p>
    <w:p w14:paraId="266FE58A" w14:textId="77777777" w:rsidR="00614DAF" w:rsidRPr="00F54817" w:rsidRDefault="00614DAF" w:rsidP="00614DAF">
      <w:pPr>
        <w:jc w:val="both"/>
      </w:pPr>
      <w:r w:rsidRPr="00F54817">
        <w:rPr>
          <w:i/>
        </w:rPr>
        <w:t xml:space="preserve">(ustrezno označite): </w:t>
      </w:r>
      <w:r w:rsidRPr="00F54817">
        <w:rPr>
          <w:i/>
        </w:rPr>
        <w:tab/>
      </w:r>
    </w:p>
    <w:p w14:paraId="2DC5A6FE" w14:textId="77777777" w:rsidR="00614DAF" w:rsidRPr="00F54817" w:rsidRDefault="00614DAF" w:rsidP="00614DAF">
      <w:pPr>
        <w:spacing w:before="60" w:after="60" w:line="360" w:lineRule="auto"/>
        <w:jc w:val="center"/>
      </w:pPr>
      <w:sdt>
        <w:sdtPr>
          <w:id w:val="-1574342636"/>
          <w14:checkbox>
            <w14:checked w14:val="0"/>
            <w14:checkedState w14:val="2612" w14:font="MS Gothic"/>
            <w14:uncheckedState w14:val="2610" w14:font="MS Gothic"/>
          </w14:checkbox>
        </w:sdtPr>
        <w:sdtContent>
          <w:r w:rsidRPr="00F54817">
            <w:rPr>
              <w:rFonts w:ascii="Segoe UI Symbol" w:eastAsia="MS Gothic" w:hAnsi="Segoe UI Symbol" w:cs="Segoe UI Symbol"/>
            </w:rPr>
            <w:t>☐</w:t>
          </w:r>
        </w:sdtContent>
      </w:sdt>
      <w:r w:rsidRPr="00F54817">
        <w:t xml:space="preserve">DA </w:t>
      </w:r>
      <w:r w:rsidRPr="00F54817">
        <w:tab/>
      </w:r>
      <w:r w:rsidRPr="00F54817">
        <w:tab/>
      </w:r>
      <w:r w:rsidRPr="00F54817">
        <w:tab/>
      </w:r>
      <w:r w:rsidRPr="00F54817">
        <w:tab/>
      </w:r>
      <w:sdt>
        <w:sdtPr>
          <w:id w:val="1195887796"/>
          <w14:checkbox>
            <w14:checked w14:val="0"/>
            <w14:checkedState w14:val="2612" w14:font="MS Gothic"/>
            <w14:uncheckedState w14:val="2610" w14:font="MS Gothic"/>
          </w14:checkbox>
        </w:sdtPr>
        <w:sdtContent>
          <w:r w:rsidRPr="00F54817">
            <w:rPr>
              <w:rFonts w:ascii="Segoe UI Symbol" w:eastAsia="MS Gothic" w:hAnsi="Segoe UI Symbol" w:cs="Segoe UI Symbol"/>
            </w:rPr>
            <w:t>☐</w:t>
          </w:r>
        </w:sdtContent>
      </w:sdt>
      <w:r w:rsidRPr="00F54817">
        <w:t xml:space="preserve">NE </w:t>
      </w:r>
    </w:p>
    <w:p w14:paraId="12A4192C" w14:textId="77777777" w:rsidR="00614DAF" w:rsidRPr="00F54817" w:rsidRDefault="00614DAF" w:rsidP="00614DAF">
      <w:pPr>
        <w:jc w:val="both"/>
        <w:rPr>
          <w:sz w:val="22"/>
          <w:szCs w:val="22"/>
        </w:rPr>
      </w:pPr>
      <w:r w:rsidRPr="00F54817">
        <w:rPr>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C66579E" w14:textId="77777777" w:rsidR="00614DAF" w:rsidRPr="00F54817" w:rsidRDefault="00614DAF" w:rsidP="00614DAF">
      <w:pPr>
        <w:jc w:val="both"/>
      </w:pPr>
    </w:p>
    <w:p w14:paraId="3D3C2FCD" w14:textId="77777777" w:rsidR="00614DAF" w:rsidRPr="00F54817" w:rsidRDefault="00614DAF" w:rsidP="00614DAF">
      <w:pPr>
        <w:jc w:val="both"/>
      </w:pPr>
    </w:p>
    <w:p w14:paraId="4902986C" w14:textId="77777777" w:rsidR="00614DAF" w:rsidRPr="00F54817" w:rsidRDefault="00614DAF" w:rsidP="00614DAF">
      <w:pPr>
        <w:spacing w:line="360" w:lineRule="auto"/>
      </w:pPr>
      <w:r w:rsidRPr="00F54817">
        <w:t xml:space="preserve">Datum: </w:t>
      </w:r>
      <w:sdt>
        <w:sdtPr>
          <w:id w:val="-1782481957"/>
          <w:placeholder>
            <w:docPart w:val="9FB9842E6E64405EBF97EC725537E2D8"/>
          </w:placeholder>
          <w:showingPlcHdr/>
          <w:text/>
        </w:sdtPr>
        <w:sdtContent>
          <w:r w:rsidRPr="00F54817">
            <w:rPr>
              <w:rStyle w:val="Besedilooznabemesta"/>
            </w:rPr>
            <w:t>Kliknite ali tapnite tukaj, če želite vnesti besedilo.</w:t>
          </w:r>
        </w:sdtContent>
      </w:sdt>
      <w:r w:rsidRPr="00F54817">
        <w:t xml:space="preserve">            </w:t>
      </w:r>
    </w:p>
    <w:p w14:paraId="039E55FB" w14:textId="77777777" w:rsidR="00614DAF" w:rsidRPr="00F54817" w:rsidRDefault="00614DAF" w:rsidP="00614DAF">
      <w:pPr>
        <w:spacing w:line="360" w:lineRule="auto"/>
      </w:pPr>
    </w:p>
    <w:p w14:paraId="6C55437D" w14:textId="77777777" w:rsidR="00614DAF" w:rsidRPr="00F54817" w:rsidRDefault="00614DAF" w:rsidP="00614DAF">
      <w:pPr>
        <w:spacing w:line="360" w:lineRule="auto"/>
        <w:ind w:left="2832" w:firstLine="708"/>
        <w:jc w:val="center"/>
      </w:pPr>
      <w:r w:rsidRPr="00F54817">
        <w:t>Žig in podpis podizvajalca:</w:t>
      </w:r>
    </w:p>
    <w:p w14:paraId="1E0B134A" w14:textId="77777777" w:rsidR="00614DAF" w:rsidRPr="00F54817" w:rsidRDefault="00614DAF" w:rsidP="00614DAF">
      <w:pPr>
        <w:jc w:val="both"/>
        <w:rPr>
          <w:i/>
          <w:sz w:val="22"/>
          <w:szCs w:val="22"/>
        </w:rPr>
      </w:pPr>
    </w:p>
    <w:p w14:paraId="29EFC18B" w14:textId="77777777" w:rsidR="00614DAF" w:rsidRPr="00F54817" w:rsidRDefault="00614DAF" w:rsidP="00614DAF">
      <w:pPr>
        <w:jc w:val="both"/>
        <w:rPr>
          <w:i/>
          <w:sz w:val="22"/>
          <w:szCs w:val="22"/>
        </w:rPr>
      </w:pPr>
    </w:p>
    <w:p w14:paraId="6DE0CC28" w14:textId="77777777" w:rsidR="00614DAF" w:rsidRPr="00F54817" w:rsidRDefault="00614DAF" w:rsidP="00614DAF">
      <w:pPr>
        <w:jc w:val="both"/>
        <w:rPr>
          <w:i/>
          <w:sz w:val="22"/>
          <w:szCs w:val="22"/>
        </w:rPr>
      </w:pPr>
    </w:p>
    <w:p w14:paraId="6405127D" w14:textId="77777777" w:rsidR="00614DAF" w:rsidRPr="00F54817" w:rsidRDefault="00614DAF" w:rsidP="00614DAF">
      <w:pPr>
        <w:jc w:val="both"/>
        <w:rPr>
          <w:i/>
          <w:sz w:val="22"/>
          <w:szCs w:val="22"/>
        </w:rPr>
      </w:pPr>
    </w:p>
    <w:p w14:paraId="31A33E45" w14:textId="77777777" w:rsidR="00614DAF" w:rsidRPr="00F54817" w:rsidRDefault="00614DAF" w:rsidP="00614DAF">
      <w:pPr>
        <w:jc w:val="both"/>
        <w:rPr>
          <w:i/>
          <w:sz w:val="22"/>
          <w:szCs w:val="22"/>
        </w:rPr>
      </w:pPr>
    </w:p>
    <w:p w14:paraId="5E98B661" w14:textId="77777777" w:rsidR="00614DAF" w:rsidRPr="00F54817" w:rsidRDefault="00614DAF" w:rsidP="00614DAF">
      <w:pPr>
        <w:jc w:val="both"/>
        <w:rPr>
          <w:i/>
          <w:sz w:val="22"/>
          <w:szCs w:val="22"/>
        </w:rPr>
      </w:pPr>
    </w:p>
    <w:p w14:paraId="239994DC" w14:textId="77777777" w:rsidR="00614DAF" w:rsidRPr="00F54817" w:rsidRDefault="00614DAF" w:rsidP="00614DAF">
      <w:pPr>
        <w:autoSpaceDE w:val="0"/>
        <w:autoSpaceDN w:val="0"/>
        <w:adjustRightInd w:val="0"/>
        <w:rPr>
          <w:b/>
          <w:i/>
        </w:rPr>
        <w:sectPr w:rsidR="00614DAF" w:rsidRPr="00F54817" w:rsidSect="00805AB8">
          <w:pgSz w:w="11906" w:h="16838"/>
          <w:pgMar w:top="1985" w:right="1274" w:bottom="1440" w:left="1134" w:header="709" w:footer="709" w:gutter="0"/>
          <w:cols w:space="708"/>
          <w:docGrid w:linePitch="360"/>
        </w:sectPr>
      </w:pPr>
    </w:p>
    <w:tbl>
      <w:tblPr>
        <w:tblW w:w="0" w:type="auto"/>
        <w:tblLook w:val="04A0" w:firstRow="1" w:lastRow="0" w:firstColumn="1" w:lastColumn="0" w:noHBand="0" w:noVBand="1"/>
      </w:tblPr>
      <w:tblGrid>
        <w:gridCol w:w="4515"/>
        <w:gridCol w:w="281"/>
        <w:gridCol w:w="4702"/>
      </w:tblGrid>
      <w:tr w:rsidR="00614DAF" w:rsidRPr="00F54817" w14:paraId="2F33F55C" w14:textId="77777777" w:rsidTr="00614DAF">
        <w:bookmarkStart w:id="9" w:name="_Hlk63617115" w:displacedByCustomXml="next"/>
        <w:sdt>
          <w:sdtPr>
            <w:id w:val="-1084681811"/>
            <w:placeholder>
              <w:docPart w:val="59FDF545D8E1414F8355E6107E1C7D25"/>
            </w:placeholder>
            <w:showingPlcHdr/>
            <w:text/>
          </w:sdtPr>
          <w:sdtContent>
            <w:tc>
              <w:tcPr>
                <w:tcW w:w="4515" w:type="dxa"/>
                <w:shd w:val="clear" w:color="auto" w:fill="auto"/>
              </w:tcPr>
              <w:p w14:paraId="45F2C599" w14:textId="77777777" w:rsidR="00614DAF" w:rsidRPr="00F54817" w:rsidRDefault="00614DAF" w:rsidP="00B00BA0">
                <w:pPr>
                  <w:jc w:val="center"/>
                </w:pPr>
                <w:r w:rsidRPr="00F54817">
                  <w:rPr>
                    <w:rStyle w:val="Besedilooznabemesta"/>
                  </w:rPr>
                  <w:t>Kliknite ali tapnite tukaj, če želite vnesti besedilo.</w:t>
                </w:r>
              </w:p>
            </w:tc>
          </w:sdtContent>
        </w:sdt>
        <w:tc>
          <w:tcPr>
            <w:tcW w:w="281" w:type="dxa"/>
            <w:shd w:val="clear" w:color="auto" w:fill="auto"/>
          </w:tcPr>
          <w:p w14:paraId="0D936A08" w14:textId="77777777" w:rsidR="00614DAF" w:rsidRPr="00F54817" w:rsidRDefault="00614DAF" w:rsidP="00B00BA0">
            <w:pPr>
              <w:jc w:val="center"/>
            </w:pPr>
          </w:p>
        </w:tc>
        <w:tc>
          <w:tcPr>
            <w:tcW w:w="4702" w:type="dxa"/>
            <w:shd w:val="clear" w:color="auto" w:fill="auto"/>
          </w:tcPr>
          <w:p w14:paraId="6B577A83" w14:textId="77777777" w:rsidR="00614DAF" w:rsidRPr="00BE5C13" w:rsidRDefault="00614DAF" w:rsidP="00B00BA0">
            <w:pPr>
              <w:jc w:val="center"/>
            </w:pPr>
            <w:r w:rsidRPr="00BE5C13">
              <w:t>Tomislav Zrinski, univ. dipl. inž. grad.</w:t>
            </w:r>
          </w:p>
          <w:p w14:paraId="1603E9FB" w14:textId="77777777" w:rsidR="00614DAF" w:rsidRPr="00F54817" w:rsidRDefault="00614DAF" w:rsidP="00B00BA0">
            <w:pPr>
              <w:jc w:val="center"/>
            </w:pPr>
          </w:p>
        </w:tc>
      </w:tr>
      <w:tr w:rsidR="00614DAF" w:rsidRPr="00F54817" w14:paraId="58B65F10" w14:textId="77777777" w:rsidTr="00614DAF">
        <w:tc>
          <w:tcPr>
            <w:tcW w:w="4515" w:type="dxa"/>
            <w:shd w:val="clear" w:color="auto" w:fill="auto"/>
          </w:tcPr>
          <w:p w14:paraId="7758A695" w14:textId="77777777" w:rsidR="00614DAF" w:rsidRPr="00F54817" w:rsidRDefault="00614DAF" w:rsidP="00B00BA0">
            <w:pPr>
              <w:jc w:val="center"/>
            </w:pPr>
          </w:p>
        </w:tc>
        <w:tc>
          <w:tcPr>
            <w:tcW w:w="281" w:type="dxa"/>
            <w:shd w:val="clear" w:color="auto" w:fill="auto"/>
          </w:tcPr>
          <w:p w14:paraId="1EFB8C01" w14:textId="77777777" w:rsidR="00614DAF" w:rsidRPr="00F54817" w:rsidRDefault="00614DAF" w:rsidP="00B00BA0">
            <w:pPr>
              <w:jc w:val="center"/>
            </w:pPr>
          </w:p>
        </w:tc>
        <w:tc>
          <w:tcPr>
            <w:tcW w:w="4702" w:type="dxa"/>
            <w:shd w:val="clear" w:color="auto" w:fill="auto"/>
          </w:tcPr>
          <w:p w14:paraId="3336CF2A" w14:textId="77777777" w:rsidR="00614DAF" w:rsidRPr="00F54817" w:rsidRDefault="00614DAF" w:rsidP="00B00BA0">
            <w:pPr>
              <w:jc w:val="center"/>
            </w:pPr>
          </w:p>
        </w:tc>
      </w:tr>
      <w:tr w:rsidR="00614DAF" w:rsidRPr="00F54817" w14:paraId="3AB2876D" w14:textId="77777777" w:rsidTr="00614DAF">
        <w:tc>
          <w:tcPr>
            <w:tcW w:w="4515" w:type="dxa"/>
            <w:tcBorders>
              <w:bottom w:val="single" w:sz="4" w:space="0" w:color="auto"/>
            </w:tcBorders>
            <w:shd w:val="clear" w:color="auto" w:fill="auto"/>
          </w:tcPr>
          <w:p w14:paraId="6769DCB9" w14:textId="77777777" w:rsidR="00614DAF" w:rsidRPr="00F54817" w:rsidRDefault="00614DAF" w:rsidP="00B00BA0">
            <w:pPr>
              <w:jc w:val="center"/>
            </w:pPr>
          </w:p>
        </w:tc>
        <w:tc>
          <w:tcPr>
            <w:tcW w:w="281" w:type="dxa"/>
            <w:shd w:val="clear" w:color="auto" w:fill="auto"/>
          </w:tcPr>
          <w:p w14:paraId="6345A555" w14:textId="77777777" w:rsidR="00614DAF" w:rsidRPr="00F54817" w:rsidRDefault="00614DAF" w:rsidP="00B00BA0">
            <w:pPr>
              <w:jc w:val="center"/>
            </w:pPr>
          </w:p>
        </w:tc>
        <w:tc>
          <w:tcPr>
            <w:tcW w:w="4702" w:type="dxa"/>
            <w:tcBorders>
              <w:bottom w:val="single" w:sz="4" w:space="0" w:color="auto"/>
            </w:tcBorders>
            <w:shd w:val="clear" w:color="auto" w:fill="auto"/>
          </w:tcPr>
          <w:p w14:paraId="01E49EF3" w14:textId="77777777" w:rsidR="00614DAF" w:rsidRPr="00F54817" w:rsidRDefault="00614DAF" w:rsidP="00B00BA0">
            <w:pPr>
              <w:jc w:val="center"/>
            </w:pPr>
          </w:p>
        </w:tc>
      </w:tr>
      <w:bookmarkEnd w:id="9"/>
    </w:tbl>
    <w:p w14:paraId="6E022E73" w14:textId="77777777" w:rsidR="00614DAF" w:rsidRPr="00F54817" w:rsidRDefault="00614DAF" w:rsidP="00614DAF">
      <w:pPr>
        <w:jc w:val="both"/>
      </w:pPr>
    </w:p>
    <w:p w14:paraId="64BCD80D" w14:textId="77777777" w:rsidR="00614DAF" w:rsidRPr="00F54817" w:rsidRDefault="00614DAF" w:rsidP="00614DAF"/>
    <w:p w14:paraId="3BB968AD" w14:textId="77777777" w:rsidR="00614DAF" w:rsidRPr="00F54817" w:rsidRDefault="00614DAF" w:rsidP="00614DAF">
      <w:pPr>
        <w:rPr>
          <w:b/>
          <w:i/>
        </w:rPr>
        <w:sectPr w:rsidR="00614DAF" w:rsidRPr="00F54817" w:rsidSect="00805AB8">
          <w:pgSz w:w="11906" w:h="16838"/>
          <w:pgMar w:top="1985" w:right="1274" w:bottom="1440" w:left="1134" w:header="709" w:footer="709" w:gutter="0"/>
          <w:cols w:space="708"/>
          <w:docGrid w:linePitch="360"/>
        </w:sectPr>
      </w:pPr>
    </w:p>
    <w:p w14:paraId="52F19BA6" w14:textId="77777777" w:rsidR="00614DAF" w:rsidRPr="00F54817" w:rsidRDefault="00614DAF" w:rsidP="00614DAF">
      <w:pPr>
        <w:autoSpaceDE w:val="0"/>
        <w:autoSpaceDN w:val="0"/>
        <w:adjustRightInd w:val="0"/>
      </w:pPr>
      <w:r w:rsidRPr="00F54817">
        <w:rPr>
          <w:b/>
          <w:i/>
        </w:rPr>
        <w:t>OBR-6</w:t>
      </w:r>
    </w:p>
    <w:p w14:paraId="19ED113D" w14:textId="77777777" w:rsidR="00614DAF" w:rsidRPr="00F54817" w:rsidRDefault="00614DAF" w:rsidP="00614DAF">
      <w:pPr>
        <w:tabs>
          <w:tab w:val="left" w:pos="2694"/>
          <w:tab w:val="left" w:pos="2977"/>
        </w:tabs>
        <w:ind w:right="1"/>
        <w:rPr>
          <w:bCs/>
          <w:i/>
          <w:iCs/>
        </w:rPr>
      </w:pPr>
      <w:r w:rsidRPr="00F54817">
        <w:rPr>
          <w:bCs/>
          <w:i/>
          <w:iCs/>
        </w:rPr>
        <w:t>OBRAZEC GARANCIJE ZA DOBRO IZVEDBO POGODBENIH OBVEZNOSTI</w:t>
      </w:r>
    </w:p>
    <w:p w14:paraId="36BB1426" w14:textId="77777777" w:rsidR="00614DAF" w:rsidRPr="00F54817" w:rsidRDefault="00614DAF" w:rsidP="00614DAF">
      <w:pPr>
        <w:autoSpaceDE w:val="0"/>
        <w:autoSpaceDN w:val="0"/>
        <w:adjustRightInd w:val="0"/>
        <w:rPr>
          <w:b/>
        </w:rPr>
      </w:pPr>
    </w:p>
    <w:p w14:paraId="4200B81E" w14:textId="77777777" w:rsidR="00614DAF" w:rsidRPr="00F54817" w:rsidRDefault="00614DAF" w:rsidP="00614DAF">
      <w:pPr>
        <w:autoSpaceDE w:val="0"/>
        <w:autoSpaceDN w:val="0"/>
        <w:adjustRightInd w:val="0"/>
        <w:jc w:val="center"/>
        <w:rPr>
          <w:b/>
        </w:rPr>
      </w:pPr>
      <w:r w:rsidRPr="00F54817">
        <w:rPr>
          <w:b/>
        </w:rPr>
        <w:t>MENIČNA IZJAVA</w:t>
      </w:r>
    </w:p>
    <w:p w14:paraId="30A42739" w14:textId="77777777" w:rsidR="00614DAF" w:rsidRPr="00F54817" w:rsidRDefault="00614DAF" w:rsidP="00614DAF">
      <w:pPr>
        <w:autoSpaceDE w:val="0"/>
        <w:autoSpaceDN w:val="0"/>
        <w:adjustRightInd w:val="0"/>
        <w:jc w:val="center"/>
      </w:pPr>
      <w:r w:rsidRPr="00F54817">
        <w:t>s pooblastilom za unovčenje</w:t>
      </w:r>
    </w:p>
    <w:p w14:paraId="248184C2" w14:textId="77777777" w:rsidR="00614DAF" w:rsidRPr="00F54817" w:rsidRDefault="00614DAF" w:rsidP="00614DAF">
      <w:pPr>
        <w:autoSpaceDE w:val="0"/>
        <w:autoSpaceDN w:val="0"/>
        <w:adjustRightInd w:val="0"/>
        <w:jc w:val="center"/>
      </w:pPr>
    </w:p>
    <w:p w14:paraId="17CED228" w14:textId="77777777" w:rsidR="00614DAF" w:rsidRPr="00F54817" w:rsidRDefault="00614DAF" w:rsidP="00614DAF">
      <w:pPr>
        <w:autoSpaceDE w:val="0"/>
        <w:autoSpaceDN w:val="0"/>
        <w:adjustRightInd w:val="0"/>
      </w:pPr>
      <w:r w:rsidRPr="00F54817">
        <w:t xml:space="preserve">Izvajalec:  </w:t>
      </w:r>
      <w:sdt>
        <w:sdtPr>
          <w:id w:val="-2068870242"/>
          <w:placeholder>
            <w:docPart w:val="1D99CB7691D44127B55298021DCF80E8"/>
          </w:placeholder>
          <w:showingPlcHdr/>
        </w:sdtPr>
        <w:sdtContent>
          <w:r w:rsidRPr="00F54817">
            <w:rPr>
              <w:rStyle w:val="Besedilooznabemesta"/>
              <w:rFonts w:eastAsia="MS ??"/>
            </w:rPr>
            <w:t>Kliknite ali tapnite tukaj, če želite vnesti besedilo.</w:t>
          </w:r>
        </w:sdtContent>
      </w:sdt>
    </w:p>
    <w:p w14:paraId="74610D8A" w14:textId="77777777" w:rsidR="00614DAF" w:rsidRPr="00F54817" w:rsidRDefault="00614DAF" w:rsidP="00614DAF">
      <w:pPr>
        <w:autoSpaceDE w:val="0"/>
        <w:autoSpaceDN w:val="0"/>
        <w:adjustRightInd w:val="0"/>
      </w:pPr>
    </w:p>
    <w:p w14:paraId="4A514C23" w14:textId="77777777" w:rsidR="00614DAF" w:rsidRPr="00F54817" w:rsidRDefault="00614DAF" w:rsidP="00614DAF">
      <w:pPr>
        <w:jc w:val="both"/>
      </w:pPr>
      <w:r w:rsidRPr="00F54817">
        <w:t xml:space="preserve">naročniku, </w:t>
      </w:r>
      <w:r w:rsidRPr="00BE5C13">
        <w:t>KOMUNALA, javno podjetje d.o.o. , Kopališka ulica 2, 9000 M. Sobota</w:t>
      </w:r>
      <w:r>
        <w:t xml:space="preserve"> </w:t>
      </w:r>
      <w:r w:rsidRPr="00F54817">
        <w:t>, kot garancijo za dobro izvedbo pogodbenih obveznosti:</w:t>
      </w:r>
    </w:p>
    <w:p w14:paraId="2BE2AEDC" w14:textId="77777777" w:rsidR="00614DAF" w:rsidRPr="00F54817" w:rsidRDefault="00614DAF" w:rsidP="00614DAF">
      <w:pPr>
        <w:autoSpaceDE w:val="0"/>
        <w:autoSpaceDN w:val="0"/>
        <w:adjustRightInd w:val="0"/>
      </w:pPr>
    </w:p>
    <w:p w14:paraId="325B0716" w14:textId="77777777" w:rsidR="00614DAF" w:rsidRPr="00F54817" w:rsidRDefault="00614DAF" w:rsidP="00614DAF">
      <w:pPr>
        <w:jc w:val="both"/>
        <w:rPr>
          <w:b/>
        </w:rPr>
      </w:pPr>
      <w:r w:rsidRPr="00F54817">
        <w:rPr>
          <w:b/>
        </w:rPr>
        <w:t>»</w:t>
      </w:r>
      <w:r>
        <w:rPr>
          <w:b/>
        </w:rPr>
        <w:t>POMOŽNA DELA V GRADBENIŠTU</w:t>
      </w:r>
      <w:r w:rsidRPr="00F54817">
        <w:rPr>
          <w:b/>
        </w:rPr>
        <w:t>«</w:t>
      </w:r>
    </w:p>
    <w:p w14:paraId="692BB6AC" w14:textId="77777777" w:rsidR="00614DAF" w:rsidRPr="00F54817" w:rsidRDefault="00614DAF" w:rsidP="00614DAF">
      <w:pPr>
        <w:autoSpaceDE w:val="0"/>
        <w:autoSpaceDN w:val="0"/>
        <w:adjustRightInd w:val="0"/>
      </w:pPr>
    </w:p>
    <w:p w14:paraId="4D0BE2F6" w14:textId="77777777" w:rsidR="00614DAF" w:rsidRPr="00F54817" w:rsidRDefault="00614DAF" w:rsidP="00614DAF">
      <w:pPr>
        <w:autoSpaceDE w:val="0"/>
        <w:autoSpaceDN w:val="0"/>
        <w:adjustRightInd w:val="0"/>
        <w:jc w:val="both"/>
      </w:pPr>
      <w:r w:rsidRPr="00F54817">
        <w:t>izročamo bianco menico ter menično izjavo s pooblastilom za unovčenje. Bianco menica je neprenosljiva, unovčljiva na prvi poziv, brez protesta in je podpisana s strani pooblaščene osebe:</w:t>
      </w:r>
    </w:p>
    <w:p w14:paraId="5C0EE895" w14:textId="77777777" w:rsidR="00614DAF" w:rsidRPr="00F54817" w:rsidRDefault="00614DAF" w:rsidP="00614DAF">
      <w:pPr>
        <w:autoSpaceDE w:val="0"/>
        <w:autoSpaceDN w:val="0"/>
        <w:adjustRightInd w:val="0"/>
      </w:pPr>
    </w:p>
    <w:tbl>
      <w:tblPr>
        <w:tblW w:w="9606" w:type="dxa"/>
        <w:tblLook w:val="01E0" w:firstRow="1" w:lastRow="1" w:firstColumn="1" w:lastColumn="1" w:noHBand="0" w:noVBand="0"/>
      </w:tblPr>
      <w:tblGrid>
        <w:gridCol w:w="4786"/>
        <w:gridCol w:w="709"/>
        <w:gridCol w:w="4111"/>
      </w:tblGrid>
      <w:tr w:rsidR="00614DAF" w:rsidRPr="00F54817" w14:paraId="0BBFE919" w14:textId="77777777" w:rsidTr="00B00BA0">
        <w:sdt>
          <w:sdtPr>
            <w:id w:val="-1942283166"/>
            <w:placeholder>
              <w:docPart w:val="CCA2D5ACDE11454696821C707D6AD82D"/>
            </w:placeholder>
            <w:showingPlcHdr/>
            <w:text/>
          </w:sdtPr>
          <w:sdtContent>
            <w:tc>
              <w:tcPr>
                <w:tcW w:w="4786" w:type="dxa"/>
                <w:shd w:val="clear" w:color="auto" w:fill="auto"/>
              </w:tcPr>
              <w:p w14:paraId="42FD8794" w14:textId="77777777" w:rsidR="00614DAF" w:rsidRPr="00F54817" w:rsidRDefault="00614DAF" w:rsidP="00B00BA0">
                <w:pPr>
                  <w:autoSpaceDE w:val="0"/>
                  <w:autoSpaceDN w:val="0"/>
                  <w:adjustRightInd w:val="0"/>
                </w:pPr>
                <w:r w:rsidRPr="00F54817">
                  <w:rPr>
                    <w:rStyle w:val="Besedilooznabemesta"/>
                  </w:rPr>
                  <w:t>Kliknite ali tapnite tukaj, če želite vnesti besedilo.</w:t>
                </w:r>
              </w:p>
            </w:tc>
          </w:sdtContent>
        </w:sdt>
        <w:tc>
          <w:tcPr>
            <w:tcW w:w="709" w:type="dxa"/>
            <w:shd w:val="clear" w:color="auto" w:fill="auto"/>
          </w:tcPr>
          <w:p w14:paraId="1346FE61" w14:textId="77777777" w:rsidR="00614DAF" w:rsidRPr="00F54817" w:rsidRDefault="00614DAF" w:rsidP="00B00BA0">
            <w:pPr>
              <w:autoSpaceDE w:val="0"/>
              <w:autoSpaceDN w:val="0"/>
              <w:adjustRightInd w:val="0"/>
            </w:pPr>
          </w:p>
        </w:tc>
        <w:sdt>
          <w:sdtPr>
            <w:id w:val="-1388177312"/>
            <w:placeholder>
              <w:docPart w:val="CCA2D5ACDE11454696821C707D6AD82D"/>
            </w:placeholder>
            <w:showingPlcHdr/>
            <w:text/>
          </w:sdtPr>
          <w:sdtContent>
            <w:tc>
              <w:tcPr>
                <w:tcW w:w="4111" w:type="dxa"/>
                <w:shd w:val="clear" w:color="auto" w:fill="auto"/>
              </w:tcPr>
              <w:p w14:paraId="259978E6" w14:textId="77777777" w:rsidR="00614DAF" w:rsidRPr="00F54817" w:rsidRDefault="00614DAF" w:rsidP="00B00BA0">
                <w:pPr>
                  <w:autoSpaceDE w:val="0"/>
                  <w:autoSpaceDN w:val="0"/>
                  <w:adjustRightInd w:val="0"/>
                </w:pPr>
                <w:r w:rsidRPr="00F54817">
                  <w:rPr>
                    <w:rStyle w:val="Besedilooznabemesta"/>
                  </w:rPr>
                  <w:t>Kliknite ali tapnite tukaj, če želite vnesti besedilo.</w:t>
                </w:r>
              </w:p>
            </w:tc>
          </w:sdtContent>
        </w:sdt>
      </w:tr>
      <w:tr w:rsidR="00614DAF" w:rsidRPr="00F54817" w14:paraId="2B861FAE" w14:textId="77777777" w:rsidTr="00B00BA0">
        <w:tc>
          <w:tcPr>
            <w:tcW w:w="4786" w:type="dxa"/>
            <w:shd w:val="clear" w:color="auto" w:fill="auto"/>
          </w:tcPr>
          <w:p w14:paraId="5C5E19E1" w14:textId="77777777" w:rsidR="00614DAF" w:rsidRPr="00F54817" w:rsidRDefault="00614DAF" w:rsidP="00B00BA0">
            <w:pPr>
              <w:autoSpaceDE w:val="0"/>
              <w:autoSpaceDN w:val="0"/>
              <w:adjustRightInd w:val="0"/>
              <w:jc w:val="center"/>
              <w:rPr>
                <w:i/>
                <w:iCs/>
                <w:sz w:val="20"/>
                <w:szCs w:val="20"/>
              </w:rPr>
            </w:pPr>
            <w:r w:rsidRPr="00F54817">
              <w:rPr>
                <w:i/>
                <w:iCs/>
                <w:sz w:val="20"/>
                <w:szCs w:val="20"/>
              </w:rPr>
              <w:t>(ime in priimek pooblaščene osebe)</w:t>
            </w:r>
          </w:p>
        </w:tc>
        <w:tc>
          <w:tcPr>
            <w:tcW w:w="709" w:type="dxa"/>
            <w:shd w:val="clear" w:color="auto" w:fill="auto"/>
          </w:tcPr>
          <w:p w14:paraId="2113B69D" w14:textId="77777777" w:rsidR="00614DAF" w:rsidRPr="00F54817" w:rsidRDefault="00614DAF" w:rsidP="00B00BA0">
            <w:pPr>
              <w:autoSpaceDE w:val="0"/>
              <w:autoSpaceDN w:val="0"/>
              <w:adjustRightInd w:val="0"/>
              <w:jc w:val="center"/>
              <w:rPr>
                <w:i/>
                <w:iCs/>
              </w:rPr>
            </w:pPr>
          </w:p>
        </w:tc>
        <w:tc>
          <w:tcPr>
            <w:tcW w:w="4111" w:type="dxa"/>
            <w:shd w:val="clear" w:color="auto" w:fill="auto"/>
          </w:tcPr>
          <w:p w14:paraId="0C5171C4" w14:textId="77777777" w:rsidR="00614DAF" w:rsidRPr="00F54817" w:rsidRDefault="00614DAF" w:rsidP="00B00BA0">
            <w:pPr>
              <w:autoSpaceDE w:val="0"/>
              <w:autoSpaceDN w:val="0"/>
              <w:adjustRightInd w:val="0"/>
              <w:jc w:val="center"/>
              <w:rPr>
                <w:i/>
                <w:iCs/>
                <w:sz w:val="20"/>
                <w:szCs w:val="20"/>
              </w:rPr>
            </w:pPr>
            <w:r w:rsidRPr="00F54817">
              <w:rPr>
                <w:i/>
                <w:iCs/>
                <w:sz w:val="20"/>
                <w:szCs w:val="20"/>
              </w:rPr>
              <w:t>(funkcija)</w:t>
            </w:r>
          </w:p>
        </w:tc>
      </w:tr>
      <w:tr w:rsidR="00614DAF" w:rsidRPr="00F54817" w14:paraId="3C532DC1" w14:textId="77777777" w:rsidTr="00B00BA0">
        <w:tc>
          <w:tcPr>
            <w:tcW w:w="4786" w:type="dxa"/>
            <w:shd w:val="clear" w:color="auto" w:fill="auto"/>
          </w:tcPr>
          <w:p w14:paraId="537A27E2" w14:textId="77777777" w:rsidR="00614DAF" w:rsidRPr="00F54817" w:rsidRDefault="00614DAF" w:rsidP="00B00BA0">
            <w:pPr>
              <w:autoSpaceDE w:val="0"/>
              <w:autoSpaceDN w:val="0"/>
              <w:adjustRightInd w:val="0"/>
            </w:pPr>
          </w:p>
        </w:tc>
        <w:tc>
          <w:tcPr>
            <w:tcW w:w="709" w:type="dxa"/>
            <w:shd w:val="clear" w:color="auto" w:fill="auto"/>
          </w:tcPr>
          <w:p w14:paraId="1058E27F" w14:textId="77777777" w:rsidR="00614DAF" w:rsidRPr="00F54817" w:rsidRDefault="00614DAF" w:rsidP="00B00BA0">
            <w:pPr>
              <w:autoSpaceDE w:val="0"/>
              <w:autoSpaceDN w:val="0"/>
              <w:adjustRightInd w:val="0"/>
            </w:pPr>
          </w:p>
        </w:tc>
        <w:tc>
          <w:tcPr>
            <w:tcW w:w="4111" w:type="dxa"/>
            <w:shd w:val="clear" w:color="auto" w:fill="auto"/>
          </w:tcPr>
          <w:p w14:paraId="3CF5CA00" w14:textId="77777777" w:rsidR="00614DAF" w:rsidRPr="00F54817" w:rsidRDefault="00614DAF" w:rsidP="00B00BA0">
            <w:pPr>
              <w:autoSpaceDE w:val="0"/>
              <w:autoSpaceDN w:val="0"/>
              <w:adjustRightInd w:val="0"/>
            </w:pPr>
          </w:p>
        </w:tc>
      </w:tr>
      <w:tr w:rsidR="00614DAF" w:rsidRPr="00F54817" w14:paraId="0D9D80DC" w14:textId="77777777" w:rsidTr="00B00BA0">
        <w:tc>
          <w:tcPr>
            <w:tcW w:w="4786" w:type="dxa"/>
            <w:tcBorders>
              <w:bottom w:val="single" w:sz="4" w:space="0" w:color="auto"/>
            </w:tcBorders>
            <w:shd w:val="clear" w:color="auto" w:fill="auto"/>
          </w:tcPr>
          <w:p w14:paraId="5E0F1117" w14:textId="77777777" w:rsidR="00614DAF" w:rsidRPr="00F54817" w:rsidRDefault="00614DAF" w:rsidP="00B00BA0">
            <w:pPr>
              <w:autoSpaceDE w:val="0"/>
              <w:autoSpaceDN w:val="0"/>
              <w:adjustRightInd w:val="0"/>
            </w:pPr>
          </w:p>
        </w:tc>
        <w:tc>
          <w:tcPr>
            <w:tcW w:w="709" w:type="dxa"/>
            <w:shd w:val="clear" w:color="auto" w:fill="auto"/>
          </w:tcPr>
          <w:p w14:paraId="030F803E" w14:textId="77777777" w:rsidR="00614DAF" w:rsidRPr="00F54817" w:rsidRDefault="00614DAF" w:rsidP="00B00BA0">
            <w:pPr>
              <w:autoSpaceDE w:val="0"/>
              <w:autoSpaceDN w:val="0"/>
              <w:adjustRightInd w:val="0"/>
            </w:pPr>
          </w:p>
        </w:tc>
        <w:tc>
          <w:tcPr>
            <w:tcW w:w="4111" w:type="dxa"/>
            <w:shd w:val="clear" w:color="auto" w:fill="auto"/>
          </w:tcPr>
          <w:p w14:paraId="04B778AF" w14:textId="77777777" w:rsidR="00614DAF" w:rsidRPr="00F54817" w:rsidRDefault="00614DAF" w:rsidP="00B00BA0">
            <w:pPr>
              <w:autoSpaceDE w:val="0"/>
              <w:autoSpaceDN w:val="0"/>
              <w:adjustRightInd w:val="0"/>
            </w:pPr>
          </w:p>
        </w:tc>
      </w:tr>
      <w:tr w:rsidR="00614DAF" w:rsidRPr="00F54817" w14:paraId="3D4ECDEA" w14:textId="77777777" w:rsidTr="00B00BA0">
        <w:tc>
          <w:tcPr>
            <w:tcW w:w="4786" w:type="dxa"/>
            <w:tcBorders>
              <w:top w:val="single" w:sz="4" w:space="0" w:color="auto"/>
            </w:tcBorders>
            <w:shd w:val="clear" w:color="auto" w:fill="auto"/>
          </w:tcPr>
          <w:p w14:paraId="6E6533A1" w14:textId="77777777" w:rsidR="00614DAF" w:rsidRPr="00F54817" w:rsidRDefault="00614DAF" w:rsidP="00B00BA0">
            <w:pPr>
              <w:autoSpaceDE w:val="0"/>
              <w:autoSpaceDN w:val="0"/>
              <w:adjustRightInd w:val="0"/>
              <w:jc w:val="center"/>
              <w:rPr>
                <w:i/>
                <w:iCs/>
                <w:sz w:val="20"/>
                <w:szCs w:val="20"/>
              </w:rPr>
            </w:pPr>
            <w:r w:rsidRPr="00F54817">
              <w:rPr>
                <w:i/>
                <w:iCs/>
                <w:sz w:val="20"/>
                <w:szCs w:val="20"/>
              </w:rPr>
              <w:t>(podpis)</w:t>
            </w:r>
          </w:p>
        </w:tc>
        <w:tc>
          <w:tcPr>
            <w:tcW w:w="709" w:type="dxa"/>
            <w:shd w:val="clear" w:color="auto" w:fill="auto"/>
          </w:tcPr>
          <w:p w14:paraId="3B7A8F87" w14:textId="77777777" w:rsidR="00614DAF" w:rsidRPr="00F54817" w:rsidRDefault="00614DAF" w:rsidP="00B00BA0">
            <w:pPr>
              <w:autoSpaceDE w:val="0"/>
              <w:autoSpaceDN w:val="0"/>
              <w:adjustRightInd w:val="0"/>
            </w:pPr>
          </w:p>
        </w:tc>
        <w:tc>
          <w:tcPr>
            <w:tcW w:w="4111" w:type="dxa"/>
            <w:shd w:val="clear" w:color="auto" w:fill="auto"/>
          </w:tcPr>
          <w:p w14:paraId="67E0FCCA" w14:textId="77777777" w:rsidR="00614DAF" w:rsidRPr="00F54817" w:rsidRDefault="00614DAF" w:rsidP="00B00BA0">
            <w:pPr>
              <w:autoSpaceDE w:val="0"/>
              <w:autoSpaceDN w:val="0"/>
              <w:adjustRightInd w:val="0"/>
            </w:pPr>
          </w:p>
        </w:tc>
      </w:tr>
    </w:tbl>
    <w:p w14:paraId="133E5F81" w14:textId="77777777" w:rsidR="00614DAF" w:rsidRPr="00F54817" w:rsidRDefault="00614DAF" w:rsidP="00614DAF">
      <w:pPr>
        <w:autoSpaceDE w:val="0"/>
        <w:autoSpaceDN w:val="0"/>
        <w:adjustRightInd w:val="0"/>
      </w:pPr>
    </w:p>
    <w:p w14:paraId="5AE29501" w14:textId="77777777" w:rsidR="00614DAF" w:rsidRDefault="00614DAF" w:rsidP="00614DAF">
      <w:pPr>
        <w:jc w:val="both"/>
      </w:pPr>
      <w:r w:rsidRPr="00F54817">
        <w:t xml:space="preserve">Naročnika, </w:t>
      </w:r>
      <w:r w:rsidRPr="00BE5C13">
        <w:t>KOMUNALA, javno podjetje d.o.o. , Kopališka ulica 2, 9000 M. Sobota</w:t>
      </w:r>
      <w:r>
        <w:t xml:space="preserve"> </w:t>
      </w:r>
      <w:r w:rsidRPr="00F54817">
        <w:t xml:space="preserve">, nepreklicno pooblaščamo, da izpolni to bianco menico v znesku  </w:t>
      </w:r>
      <w:sdt>
        <w:sdtPr>
          <w:id w:val="-1489705643"/>
          <w:placeholder>
            <w:docPart w:val="E4AE42BB99084BFC9E8C67622524C269"/>
          </w:placeholder>
          <w:showingPlcHdr/>
          <w:text/>
        </w:sdtPr>
        <w:sdtContent>
          <w:r w:rsidRPr="00F54817">
            <w:rPr>
              <w:rStyle w:val="Besedilooznabemesta"/>
              <w:rFonts w:eastAsiaTheme="majorEastAsia"/>
            </w:rPr>
            <w:t>Kliknite ali tapnite tukaj, če želite vnesti besedilo.</w:t>
          </w:r>
        </w:sdtContent>
      </w:sdt>
      <w:r w:rsidRPr="00F54817">
        <w:t xml:space="preserve"> EUR </w:t>
      </w:r>
      <w:r w:rsidRPr="00F54817">
        <w:rPr>
          <w:i/>
          <w:iCs/>
        </w:rPr>
        <w:t>(10% od skupne pogodbene vrednosti z DDV)</w:t>
      </w:r>
      <w:r w:rsidRPr="00F54817">
        <w:t xml:space="preserve"> in jo unovči v primeru:</w:t>
      </w:r>
    </w:p>
    <w:p w14:paraId="417B2998" w14:textId="77777777" w:rsidR="00614DAF" w:rsidRPr="00F54817" w:rsidRDefault="00614DAF" w:rsidP="00614DAF">
      <w:pPr>
        <w:jc w:val="both"/>
      </w:pPr>
    </w:p>
    <w:p w14:paraId="2CF78B14" w14:textId="77777777" w:rsidR="00614DAF" w:rsidRPr="00F54817" w:rsidRDefault="00614DAF" w:rsidP="00614DAF">
      <w:pPr>
        <w:pStyle w:val="Odstavekseznama"/>
        <w:numPr>
          <w:ilvl w:val="0"/>
          <w:numId w:val="26"/>
        </w:numPr>
        <w:jc w:val="both"/>
      </w:pPr>
      <w:r w:rsidRPr="00F54817">
        <w:t xml:space="preserve">če bo izvajalec kršil pogodbene obveznosti; </w:t>
      </w:r>
    </w:p>
    <w:p w14:paraId="2F9F5675" w14:textId="77777777" w:rsidR="00614DAF" w:rsidRPr="00F54817" w:rsidRDefault="00614DAF" w:rsidP="00614DAF">
      <w:pPr>
        <w:pStyle w:val="Odstavekseznama"/>
        <w:numPr>
          <w:ilvl w:val="0"/>
          <w:numId w:val="26"/>
        </w:numPr>
        <w:jc w:val="both"/>
      </w:pPr>
      <w:r w:rsidRPr="00F54817">
        <w:t xml:space="preserve">če bo naročnik razdrl pogodbo zaradi kršitev ali zamude na strani izvajalca; </w:t>
      </w:r>
    </w:p>
    <w:p w14:paraId="0EC49854" w14:textId="77777777" w:rsidR="00614DAF" w:rsidRPr="00F54817" w:rsidRDefault="00614DAF" w:rsidP="00614DAF">
      <w:pPr>
        <w:pStyle w:val="Odstavekseznama"/>
        <w:numPr>
          <w:ilvl w:val="0"/>
          <w:numId w:val="26"/>
        </w:numPr>
        <w:jc w:val="both"/>
      </w:pPr>
      <w:r w:rsidRPr="00F54817">
        <w:t>če se na zahtevo naročnika, v primernem roku, ki ga določi naročnik</w:t>
      </w:r>
      <w:r>
        <w:t>,</w:t>
      </w:r>
      <w:r w:rsidRPr="00F54817">
        <w:t>ugotovljene pomanjkljivosti in/ali napake ne odpravijo.</w:t>
      </w:r>
    </w:p>
    <w:p w14:paraId="27148F7B" w14:textId="77777777" w:rsidR="00614DAF" w:rsidRPr="00F54817" w:rsidRDefault="00614DAF" w:rsidP="00614DAF">
      <w:pPr>
        <w:autoSpaceDE w:val="0"/>
        <w:autoSpaceDN w:val="0"/>
        <w:adjustRightInd w:val="0"/>
        <w:jc w:val="both"/>
      </w:pPr>
    </w:p>
    <w:p w14:paraId="5AD127AA" w14:textId="77777777" w:rsidR="00614DAF" w:rsidRPr="00F54817" w:rsidRDefault="00614DAF" w:rsidP="00614DAF">
      <w:pPr>
        <w:autoSpaceDE w:val="0"/>
        <w:autoSpaceDN w:val="0"/>
        <w:adjustRightInd w:val="0"/>
        <w:jc w:val="both"/>
      </w:pPr>
      <w:r w:rsidRPr="00F54817">
        <w:t xml:space="preserve">Menica je plačljiva pri banki: </w:t>
      </w:r>
      <w:sdt>
        <w:sdtPr>
          <w:id w:val="-1183662345"/>
          <w:placeholder>
            <w:docPart w:val="CCA2D5ACDE11454696821C707D6AD82D"/>
          </w:placeholder>
          <w:showingPlcHdr/>
          <w:text/>
        </w:sdtPr>
        <w:sdtContent>
          <w:r w:rsidRPr="00F54817">
            <w:rPr>
              <w:rStyle w:val="Besedilooznabemesta"/>
            </w:rPr>
            <w:t>Kliknite ali tapnite tukaj, če želite vnesti besedilo.</w:t>
          </w:r>
        </w:sdtContent>
      </w:sdt>
    </w:p>
    <w:p w14:paraId="24EB97A0" w14:textId="77777777" w:rsidR="00614DAF" w:rsidRPr="00F54817" w:rsidRDefault="00614DAF" w:rsidP="00614DAF">
      <w:pPr>
        <w:autoSpaceDE w:val="0"/>
        <w:autoSpaceDN w:val="0"/>
        <w:adjustRightInd w:val="0"/>
        <w:jc w:val="both"/>
      </w:pPr>
      <w:r w:rsidRPr="00F54817">
        <w:t xml:space="preserve">ki vodi naš TRR številka: </w:t>
      </w:r>
      <w:sdt>
        <w:sdtPr>
          <w:id w:val="1497148727"/>
          <w:placeholder>
            <w:docPart w:val="CCA2D5ACDE11454696821C707D6AD82D"/>
          </w:placeholder>
          <w:showingPlcHdr/>
          <w:text/>
        </w:sdtPr>
        <w:sdtContent>
          <w:r w:rsidRPr="00F54817">
            <w:rPr>
              <w:rStyle w:val="Besedilooznabemesta"/>
            </w:rPr>
            <w:t>Kliknite ali tapnite tukaj, če želite vnesti besedilo.</w:t>
          </w:r>
        </w:sdtContent>
      </w:sdt>
    </w:p>
    <w:p w14:paraId="7D249A0E" w14:textId="77777777" w:rsidR="00614DAF" w:rsidRPr="00F54817" w:rsidRDefault="00614DAF" w:rsidP="00614DAF">
      <w:pPr>
        <w:autoSpaceDE w:val="0"/>
        <w:autoSpaceDN w:val="0"/>
        <w:adjustRightInd w:val="0"/>
        <w:jc w:val="both"/>
      </w:pPr>
      <w:r w:rsidRPr="00F54817">
        <w:t xml:space="preserve">Menico se lahko unovči najkasneje v roku </w:t>
      </w:r>
      <w:r>
        <w:t>5</w:t>
      </w:r>
      <w:r w:rsidRPr="00F54817">
        <w:t xml:space="preserve"> </w:t>
      </w:r>
      <w:r>
        <w:t>let</w:t>
      </w:r>
      <w:r w:rsidRPr="00F54817">
        <w:t xml:space="preserve"> od </w:t>
      </w:r>
      <w:r>
        <w:t>izvedenih del na posameznem gradbišču oz. objektu.</w:t>
      </w:r>
    </w:p>
    <w:p w14:paraId="00370F7D" w14:textId="77777777" w:rsidR="00614DAF" w:rsidRPr="00F54817" w:rsidRDefault="00614DAF" w:rsidP="00614DAF">
      <w:pPr>
        <w:autoSpaceDE w:val="0"/>
        <w:autoSpaceDN w:val="0"/>
        <w:adjustRightInd w:val="0"/>
        <w:jc w:val="both"/>
      </w:pPr>
      <w:r w:rsidRPr="00F54817">
        <w:t xml:space="preserve">                                                                                                                                                                                                                                                                </w:t>
      </w:r>
    </w:p>
    <w:p w14:paraId="5B59E063" w14:textId="77777777" w:rsidR="00614DAF" w:rsidRPr="00F54817" w:rsidRDefault="00614DAF" w:rsidP="00614DAF">
      <w:pPr>
        <w:autoSpaceDE w:val="0"/>
        <w:autoSpaceDN w:val="0"/>
        <w:adjustRightInd w:val="0"/>
        <w:jc w:val="both"/>
        <w:rPr>
          <w:b/>
          <w:bCs/>
        </w:rPr>
      </w:pPr>
      <w:r w:rsidRPr="00F54817">
        <w:rPr>
          <w:b/>
          <w:bCs/>
        </w:rPr>
        <w:t>Priloga: 2x bianco menica</w:t>
      </w:r>
    </w:p>
    <w:tbl>
      <w:tblPr>
        <w:tblW w:w="9846" w:type="dxa"/>
        <w:tblLook w:val="01E0" w:firstRow="1" w:lastRow="1" w:firstColumn="1" w:lastColumn="1" w:noHBand="0" w:noVBand="0"/>
      </w:tblPr>
      <w:tblGrid>
        <w:gridCol w:w="3261"/>
        <w:gridCol w:w="2126"/>
        <w:gridCol w:w="4459"/>
      </w:tblGrid>
      <w:tr w:rsidR="00614DAF" w:rsidRPr="00F54817" w14:paraId="6DFDB4F5" w14:textId="77777777" w:rsidTr="00B00BA0">
        <w:tc>
          <w:tcPr>
            <w:tcW w:w="3261" w:type="dxa"/>
          </w:tcPr>
          <w:p w14:paraId="220215BA" w14:textId="77777777" w:rsidR="00614DAF" w:rsidRPr="00F54817" w:rsidRDefault="00614DAF" w:rsidP="00B00BA0">
            <w:pPr>
              <w:jc w:val="both"/>
            </w:pPr>
          </w:p>
          <w:p w14:paraId="450847AD" w14:textId="77777777" w:rsidR="00614DAF" w:rsidRPr="00F54817" w:rsidRDefault="00614DAF" w:rsidP="00B00BA0">
            <w:pPr>
              <w:jc w:val="both"/>
            </w:pPr>
            <w:r w:rsidRPr="00F54817">
              <w:t xml:space="preserve">Datum: </w:t>
            </w:r>
            <w:sdt>
              <w:sdtPr>
                <w:id w:val="1752316952"/>
                <w:placeholder>
                  <w:docPart w:val="0DBBE98C331140BBA1AA9C98EDA841A9"/>
                </w:placeholder>
                <w:showingPlcHdr/>
                <w:date>
                  <w:dateFormat w:val="dd/MM/yyyy"/>
                  <w:lid w:val="sl-SI"/>
                  <w:storeMappedDataAs w:val="dateTime"/>
                  <w:calendar w:val="gregorian"/>
                </w:date>
              </w:sdtPr>
              <w:sdtContent>
                <w:r w:rsidRPr="00F54817">
                  <w:rPr>
                    <w:rStyle w:val="Besedilooznabemesta"/>
                  </w:rPr>
                  <w:t>Kliknite ali tapnite tukaj, če želite vnesti datum.</w:t>
                </w:r>
              </w:sdtContent>
            </w:sdt>
          </w:p>
        </w:tc>
        <w:tc>
          <w:tcPr>
            <w:tcW w:w="2126" w:type="dxa"/>
          </w:tcPr>
          <w:p w14:paraId="69B2A025" w14:textId="77777777" w:rsidR="00614DAF" w:rsidRPr="00F54817" w:rsidRDefault="00614DAF" w:rsidP="00B00BA0">
            <w:pPr>
              <w:jc w:val="both"/>
            </w:pPr>
          </w:p>
        </w:tc>
        <w:tc>
          <w:tcPr>
            <w:tcW w:w="4459" w:type="dxa"/>
          </w:tcPr>
          <w:p w14:paraId="04B6A5A7" w14:textId="77777777" w:rsidR="00614DAF" w:rsidRPr="00F54817" w:rsidRDefault="00614DAF" w:rsidP="00B00BA0">
            <w:pPr>
              <w:jc w:val="both"/>
            </w:pPr>
          </w:p>
        </w:tc>
      </w:tr>
      <w:tr w:rsidR="00614DAF" w:rsidRPr="00F54817" w14:paraId="3DFD8A22" w14:textId="77777777" w:rsidTr="00B00BA0">
        <w:tc>
          <w:tcPr>
            <w:tcW w:w="3261" w:type="dxa"/>
          </w:tcPr>
          <w:p w14:paraId="39140B2C" w14:textId="77777777" w:rsidR="00614DAF" w:rsidRPr="00F54817" w:rsidRDefault="00614DAF" w:rsidP="00B00BA0">
            <w:pPr>
              <w:jc w:val="both"/>
            </w:pPr>
          </w:p>
        </w:tc>
        <w:tc>
          <w:tcPr>
            <w:tcW w:w="2126" w:type="dxa"/>
          </w:tcPr>
          <w:p w14:paraId="50FD6DAD" w14:textId="77777777" w:rsidR="00614DAF" w:rsidRPr="00F54817" w:rsidRDefault="00614DAF" w:rsidP="00B00BA0">
            <w:pPr>
              <w:jc w:val="both"/>
            </w:pPr>
          </w:p>
        </w:tc>
        <w:tc>
          <w:tcPr>
            <w:tcW w:w="4459" w:type="dxa"/>
          </w:tcPr>
          <w:p w14:paraId="256565C2" w14:textId="77777777" w:rsidR="00614DAF" w:rsidRPr="00F54817" w:rsidRDefault="00614DAF" w:rsidP="00B00BA0">
            <w:pPr>
              <w:jc w:val="both"/>
            </w:pPr>
          </w:p>
        </w:tc>
      </w:tr>
      <w:tr w:rsidR="00614DAF" w:rsidRPr="00F54817" w14:paraId="7BBE0D9D" w14:textId="77777777" w:rsidTr="00B00BA0">
        <w:tc>
          <w:tcPr>
            <w:tcW w:w="3261" w:type="dxa"/>
          </w:tcPr>
          <w:p w14:paraId="42A91F35" w14:textId="77777777" w:rsidR="00614DAF" w:rsidRPr="00F54817" w:rsidRDefault="00614DAF" w:rsidP="00B00BA0">
            <w:r w:rsidRPr="00F54817">
              <w:t xml:space="preserve">Kraj: </w:t>
            </w:r>
            <w:sdt>
              <w:sdtPr>
                <w:id w:val="1379439073"/>
                <w:placeholder>
                  <w:docPart w:val="CCA2D5ACDE11454696821C707D6AD82D"/>
                </w:placeholder>
                <w:showingPlcHdr/>
                <w:text/>
              </w:sdtPr>
              <w:sdtContent>
                <w:r w:rsidRPr="00F54817">
                  <w:rPr>
                    <w:rStyle w:val="Besedilooznabemesta"/>
                  </w:rPr>
                  <w:t>Kliknite ali tapnite tukaj, če želite vnesti besedilo.</w:t>
                </w:r>
              </w:sdtContent>
            </w:sdt>
          </w:p>
        </w:tc>
        <w:tc>
          <w:tcPr>
            <w:tcW w:w="2126" w:type="dxa"/>
          </w:tcPr>
          <w:p w14:paraId="6D1EFA76" w14:textId="77777777" w:rsidR="00614DAF" w:rsidRPr="00F54817" w:rsidRDefault="00614DAF" w:rsidP="00B00BA0">
            <w:r w:rsidRPr="00F54817">
              <w:t xml:space="preserve">   Izdajatelj menice</w:t>
            </w:r>
          </w:p>
        </w:tc>
        <w:tc>
          <w:tcPr>
            <w:tcW w:w="4459" w:type="dxa"/>
          </w:tcPr>
          <w:p w14:paraId="587B6246" w14:textId="77777777" w:rsidR="00614DAF" w:rsidRPr="00F54817" w:rsidRDefault="00614DAF" w:rsidP="00B00BA0"/>
          <w:p w14:paraId="1075F65E" w14:textId="77777777" w:rsidR="00614DAF" w:rsidRPr="00F54817" w:rsidRDefault="00614DAF" w:rsidP="00B00BA0">
            <w:r w:rsidRPr="00F54817">
              <w:t>________________________________</w:t>
            </w:r>
          </w:p>
          <w:p w14:paraId="18792CF2" w14:textId="77777777" w:rsidR="00614DAF" w:rsidRPr="00F54817" w:rsidRDefault="00614DAF" w:rsidP="00B00BA0">
            <w:pPr>
              <w:jc w:val="center"/>
            </w:pPr>
            <w:r w:rsidRPr="00F54817">
              <w:t>žig in podpis</w:t>
            </w:r>
          </w:p>
        </w:tc>
      </w:tr>
    </w:tbl>
    <w:p w14:paraId="451D27BC" w14:textId="77777777" w:rsidR="00614DAF" w:rsidRPr="00F54817" w:rsidRDefault="00614DAF" w:rsidP="00614DAF">
      <w:pPr>
        <w:autoSpaceDE w:val="0"/>
        <w:adjustRightInd w:val="0"/>
        <w:rPr>
          <w:b/>
          <w:i/>
        </w:rPr>
        <w:sectPr w:rsidR="00614DAF" w:rsidRPr="00F54817" w:rsidSect="00271AF1">
          <w:pgSz w:w="11906" w:h="16838"/>
          <w:pgMar w:top="1417" w:right="1274" w:bottom="1417" w:left="1134" w:header="709" w:footer="708" w:gutter="0"/>
          <w:cols w:space="708"/>
          <w:docGrid w:linePitch="360"/>
        </w:sectPr>
      </w:pPr>
    </w:p>
    <w:p w14:paraId="0A8A4020" w14:textId="77777777" w:rsidR="00614DAF" w:rsidRPr="00F54817" w:rsidRDefault="00614DAF" w:rsidP="00614DAF">
      <w:pPr>
        <w:autoSpaceDE w:val="0"/>
        <w:adjustRightInd w:val="0"/>
      </w:pPr>
      <w:r w:rsidRPr="00F54817">
        <w:rPr>
          <w:b/>
          <w:i/>
        </w:rPr>
        <w:t>OBR-8</w:t>
      </w:r>
    </w:p>
    <w:p w14:paraId="74CAC385" w14:textId="77777777" w:rsidR="00614DAF" w:rsidRPr="00F54817" w:rsidRDefault="00614DAF" w:rsidP="00614DAF">
      <w:pPr>
        <w:tabs>
          <w:tab w:val="left" w:pos="2694"/>
          <w:tab w:val="left" w:pos="2977"/>
        </w:tabs>
        <w:ind w:right="1"/>
        <w:jc w:val="center"/>
      </w:pPr>
    </w:p>
    <w:p w14:paraId="21BBB27D" w14:textId="77777777" w:rsidR="00614DAF" w:rsidRPr="00F54817" w:rsidRDefault="00614DAF" w:rsidP="00614DAF">
      <w:pPr>
        <w:tabs>
          <w:tab w:val="left" w:pos="2694"/>
          <w:tab w:val="left" w:pos="2977"/>
        </w:tabs>
        <w:ind w:right="1"/>
        <w:jc w:val="center"/>
        <w:rPr>
          <w:b/>
        </w:rPr>
      </w:pPr>
      <w:r w:rsidRPr="00F54817">
        <w:rPr>
          <w:b/>
        </w:rPr>
        <w:t>VZOREC SPORAZUMA O IZVAJANJU SKUPNIH UKREPOV ZA ZAGOTAVLJANJE VARNOSTI IN ZDRAVJA PRI DELU NA SKUPNEM DELOVIŠČU</w:t>
      </w:r>
    </w:p>
    <w:p w14:paraId="38BB31EA" w14:textId="77777777" w:rsidR="00614DAF" w:rsidRPr="00F54817" w:rsidRDefault="00614DAF" w:rsidP="00614DAF">
      <w:pPr>
        <w:tabs>
          <w:tab w:val="left" w:pos="2694"/>
          <w:tab w:val="left" w:pos="2977"/>
        </w:tabs>
        <w:ind w:right="1"/>
        <w:jc w:val="center"/>
        <w:rPr>
          <w:b/>
        </w:rPr>
      </w:pPr>
    </w:p>
    <w:p w14:paraId="0076A2F2" w14:textId="77777777" w:rsidR="00614DAF" w:rsidRPr="00F54817" w:rsidRDefault="00614DAF" w:rsidP="00614DAF">
      <w:pPr>
        <w:jc w:val="both"/>
      </w:pPr>
      <w:r w:rsidRPr="00F54817">
        <w:t>Na podlagi 39. člena Zakona o varnosti in zdravju pri delu (Ur. list RS, št. 43/11) izvajalci del, ki izvajajo dela na skupnem delovišču, sklenejo</w:t>
      </w:r>
    </w:p>
    <w:p w14:paraId="6255D596" w14:textId="77777777" w:rsidR="00614DAF" w:rsidRPr="00F54817" w:rsidRDefault="00614DAF" w:rsidP="00614DAF">
      <w:pPr>
        <w:jc w:val="both"/>
      </w:pPr>
    </w:p>
    <w:p w14:paraId="11EFB3C3" w14:textId="77777777" w:rsidR="00614DAF" w:rsidRPr="00F54817" w:rsidRDefault="00614DAF" w:rsidP="00614DAF">
      <w:pPr>
        <w:jc w:val="center"/>
        <w:rPr>
          <w:b/>
          <w:bCs/>
        </w:rPr>
      </w:pPr>
      <w:r w:rsidRPr="00F54817">
        <w:rPr>
          <w:b/>
          <w:bCs/>
        </w:rPr>
        <w:t>S P O R A Z U M</w:t>
      </w:r>
    </w:p>
    <w:p w14:paraId="33CFFDBB" w14:textId="77777777" w:rsidR="00614DAF" w:rsidRPr="00F54817" w:rsidRDefault="00614DAF" w:rsidP="00614DAF">
      <w:pPr>
        <w:jc w:val="center"/>
        <w:rPr>
          <w:b/>
          <w:bCs/>
        </w:rPr>
      </w:pPr>
    </w:p>
    <w:p w14:paraId="4D45CA1F" w14:textId="77777777" w:rsidR="00614DAF" w:rsidRPr="00F54817" w:rsidRDefault="00614DAF" w:rsidP="00614DAF">
      <w:pPr>
        <w:jc w:val="both"/>
      </w:pPr>
      <w:r w:rsidRPr="00F54817">
        <w:t>o skupnih določilih, ukrepih, normativih in organizaciji varnosti in zdravja pri delu, ter o pravicah in obveznostih izvajalcev del na skupnem delovišču.</w:t>
      </w:r>
    </w:p>
    <w:p w14:paraId="0967E347" w14:textId="77777777" w:rsidR="00614DAF" w:rsidRPr="00F54817" w:rsidRDefault="00614DAF" w:rsidP="00614DAF">
      <w:pPr>
        <w:jc w:val="both"/>
      </w:pPr>
    </w:p>
    <w:p w14:paraId="7186D05D" w14:textId="77777777" w:rsidR="00614DAF" w:rsidRPr="00780F7B" w:rsidRDefault="00614DAF" w:rsidP="00614DAF">
      <w:pPr>
        <w:jc w:val="both"/>
        <w:rPr>
          <w:b/>
          <w:bCs/>
        </w:rPr>
      </w:pPr>
      <w:r w:rsidRPr="00F54817">
        <w:rPr>
          <w:b/>
        </w:rPr>
        <w:t>Naročnik:</w:t>
      </w:r>
      <w:r w:rsidRPr="00F54817">
        <w:tab/>
      </w:r>
      <w:r w:rsidRPr="00780F7B">
        <w:rPr>
          <w:b/>
          <w:bCs/>
        </w:rPr>
        <w:t>KOMUNALA, javno podjetje d.o.o. , Kopališka ulica 2, 9000 M. Sobota</w:t>
      </w:r>
    </w:p>
    <w:p w14:paraId="5BF47B1E" w14:textId="77777777" w:rsidR="00614DAF" w:rsidRPr="00F54817" w:rsidRDefault="00614DAF" w:rsidP="00614DAF">
      <w:pPr>
        <w:jc w:val="both"/>
      </w:pPr>
    </w:p>
    <w:p w14:paraId="4D240723" w14:textId="77777777" w:rsidR="00614DAF" w:rsidRPr="00F54817" w:rsidRDefault="00614DAF" w:rsidP="00614DAF">
      <w:pPr>
        <w:jc w:val="both"/>
      </w:pPr>
      <w:r w:rsidRPr="00F54817">
        <w:rPr>
          <w:b/>
        </w:rPr>
        <w:t>Izvajalec:</w:t>
      </w:r>
      <w:r w:rsidRPr="00F54817">
        <w:tab/>
      </w:r>
      <w:sdt>
        <w:sdtPr>
          <w:id w:val="-1856559849"/>
          <w:placeholder>
            <w:docPart w:val="0712514759104B1D9ADB289A04009AE5"/>
          </w:placeholder>
          <w:showingPlcHdr/>
        </w:sdtPr>
        <w:sdtContent>
          <w:r w:rsidRPr="00F54817">
            <w:rPr>
              <w:rStyle w:val="Besedilooznabemesta"/>
            </w:rPr>
            <w:t>Kliknite ali tapnite tukaj, če želite vnesti besedilo.</w:t>
          </w:r>
        </w:sdtContent>
      </w:sdt>
    </w:p>
    <w:p w14:paraId="7A32B05D" w14:textId="77777777" w:rsidR="00614DAF" w:rsidRPr="00F54817" w:rsidRDefault="00614DAF" w:rsidP="00614DAF">
      <w:pPr>
        <w:jc w:val="both"/>
      </w:pPr>
    </w:p>
    <w:p w14:paraId="05A4DA26" w14:textId="77777777" w:rsidR="00614DAF" w:rsidRPr="00F54817" w:rsidRDefault="00614DAF" w:rsidP="00614DAF">
      <w:pPr>
        <w:jc w:val="both"/>
        <w:rPr>
          <w:b/>
        </w:rPr>
      </w:pPr>
      <w:r w:rsidRPr="00F54817">
        <w:rPr>
          <w:b/>
        </w:rPr>
        <w:t>Delovišče oz. objekti:</w:t>
      </w:r>
    </w:p>
    <w:p w14:paraId="205188BF" w14:textId="77777777" w:rsidR="00614DAF" w:rsidRPr="00F54817" w:rsidRDefault="00614DAF" w:rsidP="00614DAF">
      <w:pPr>
        <w:jc w:val="both"/>
        <w:rPr>
          <w:b/>
        </w:rPr>
      </w:pPr>
    </w:p>
    <w:tbl>
      <w:tblPr>
        <w:tblW w:w="0" w:type="auto"/>
        <w:tblInd w:w="5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462"/>
      </w:tblGrid>
      <w:tr w:rsidR="00614DAF" w:rsidRPr="00F54817" w14:paraId="5FB598B3" w14:textId="77777777" w:rsidTr="00B00BA0">
        <w:tc>
          <w:tcPr>
            <w:tcW w:w="9497" w:type="dxa"/>
          </w:tcPr>
          <w:p w14:paraId="72F7CFEA" w14:textId="77777777" w:rsidR="00614DAF" w:rsidRDefault="00614DAF" w:rsidP="00B00BA0">
            <w:pPr>
              <w:jc w:val="both"/>
              <w:rPr>
                <w:b/>
              </w:rPr>
            </w:pPr>
            <w:r>
              <w:rPr>
                <w:b/>
              </w:rPr>
              <w:t xml:space="preserve">POMOŽNA DELA V GRADBENIŠTU </w:t>
            </w:r>
          </w:p>
          <w:p w14:paraId="27F03D9E" w14:textId="77777777" w:rsidR="00614DAF" w:rsidRDefault="00614DAF" w:rsidP="00B00BA0">
            <w:pPr>
              <w:jc w:val="both"/>
              <w:rPr>
                <w:b/>
              </w:rPr>
            </w:pPr>
            <w:r>
              <w:rPr>
                <w:b/>
              </w:rPr>
              <w:t xml:space="preserve">OBJEKT: </w:t>
            </w:r>
          </w:p>
          <w:p w14:paraId="4678A8BF" w14:textId="77777777" w:rsidR="00614DAF" w:rsidRDefault="00614DAF" w:rsidP="00B00BA0">
            <w:pPr>
              <w:jc w:val="both"/>
              <w:rPr>
                <w:b/>
              </w:rPr>
            </w:pPr>
          </w:p>
          <w:p w14:paraId="1DEE72C4" w14:textId="77777777" w:rsidR="00614DAF" w:rsidRPr="00F54817" w:rsidRDefault="00614DAF" w:rsidP="00B00BA0">
            <w:pPr>
              <w:jc w:val="both"/>
              <w:rPr>
                <w:b/>
              </w:rPr>
            </w:pPr>
          </w:p>
        </w:tc>
      </w:tr>
    </w:tbl>
    <w:p w14:paraId="54B00084" w14:textId="77777777" w:rsidR="00614DAF" w:rsidRPr="00F54817" w:rsidRDefault="00614DAF" w:rsidP="00614DAF">
      <w:pPr>
        <w:pStyle w:val="Telobesedila"/>
        <w:rPr>
          <w:sz w:val="24"/>
          <w:szCs w:val="24"/>
        </w:rPr>
      </w:pPr>
    </w:p>
    <w:p w14:paraId="7F109A98" w14:textId="77777777" w:rsidR="00614DAF" w:rsidRPr="00F54817" w:rsidRDefault="00614DAF" w:rsidP="00614DAF">
      <w:pPr>
        <w:numPr>
          <w:ilvl w:val="0"/>
          <w:numId w:val="17"/>
        </w:numPr>
        <w:jc w:val="center"/>
        <w:rPr>
          <w:b/>
        </w:rPr>
      </w:pPr>
      <w:r w:rsidRPr="00F54817">
        <w:rPr>
          <w:b/>
        </w:rPr>
        <w:t>člen</w:t>
      </w:r>
    </w:p>
    <w:p w14:paraId="3B07C6D5" w14:textId="77777777" w:rsidR="00614DAF" w:rsidRPr="00F54817" w:rsidRDefault="00614DAF" w:rsidP="00614DAF">
      <w:pPr>
        <w:rPr>
          <w:b/>
        </w:rPr>
      </w:pPr>
    </w:p>
    <w:p w14:paraId="3463BEE8" w14:textId="77777777" w:rsidR="00614DAF" w:rsidRPr="00F54817" w:rsidRDefault="00614DAF" w:rsidP="00614DAF">
      <w:pPr>
        <w:keepNext/>
        <w:tabs>
          <w:tab w:val="left" w:pos="426"/>
        </w:tabs>
        <w:ind w:left="705" w:right="45" w:hanging="705"/>
        <w:jc w:val="both"/>
        <w:rPr>
          <w:bCs/>
        </w:rPr>
      </w:pPr>
      <w:r w:rsidRPr="00F54817">
        <w:rPr>
          <w:bCs/>
        </w:rPr>
        <w:t>S tem sporazumom se urejajo skupni varnostni ukrepi na objektih naročnika, zlasti pa:</w:t>
      </w:r>
    </w:p>
    <w:p w14:paraId="719FA8D7" w14:textId="77777777" w:rsidR="00614DAF" w:rsidRPr="00F54817" w:rsidRDefault="00614DAF" w:rsidP="00614DAF">
      <w:pPr>
        <w:keepNext/>
        <w:numPr>
          <w:ilvl w:val="0"/>
          <w:numId w:val="18"/>
        </w:numPr>
        <w:ind w:left="993" w:right="45" w:hanging="284"/>
        <w:contextualSpacing/>
        <w:jc w:val="both"/>
        <w:rPr>
          <w:bCs/>
        </w:rPr>
      </w:pPr>
      <w:r w:rsidRPr="00F54817">
        <w:t>določitev ukrepov za zagotavljanje varnosti in zdravja in varstva pred požarom ter ukrepi za varovanje okolja;</w:t>
      </w:r>
    </w:p>
    <w:p w14:paraId="151D22CA" w14:textId="77777777" w:rsidR="00614DAF" w:rsidRPr="00F54817" w:rsidRDefault="00614DAF" w:rsidP="00614DAF">
      <w:pPr>
        <w:keepNext/>
        <w:numPr>
          <w:ilvl w:val="0"/>
          <w:numId w:val="18"/>
        </w:numPr>
        <w:ind w:left="993" w:right="45" w:hanging="284"/>
        <w:contextualSpacing/>
        <w:jc w:val="both"/>
        <w:rPr>
          <w:bCs/>
        </w:rPr>
      </w:pPr>
      <w:r w:rsidRPr="00F54817">
        <w:rPr>
          <w:bCs/>
        </w:rPr>
        <w:t>določitev drugih obveznosti pogodbenih strank pri zagotavljanju varnosti in zdravja pri delu;</w:t>
      </w:r>
    </w:p>
    <w:p w14:paraId="19CC5B67" w14:textId="77777777" w:rsidR="00614DAF" w:rsidRPr="00F54817" w:rsidRDefault="00614DAF" w:rsidP="00614DAF">
      <w:pPr>
        <w:keepNext/>
        <w:numPr>
          <w:ilvl w:val="0"/>
          <w:numId w:val="18"/>
        </w:numPr>
        <w:ind w:left="993" w:right="45" w:hanging="284"/>
        <w:contextualSpacing/>
        <w:jc w:val="both"/>
        <w:rPr>
          <w:bCs/>
        </w:rPr>
      </w:pPr>
      <w:r w:rsidRPr="00F54817">
        <w:rPr>
          <w:bCs/>
        </w:rPr>
        <w:t>določitev odgovornih oseb in njihovih odgovornosti.</w:t>
      </w:r>
    </w:p>
    <w:p w14:paraId="4FDB44DA" w14:textId="77777777" w:rsidR="00614DAF" w:rsidRPr="00F54817" w:rsidRDefault="00614DAF" w:rsidP="00614DAF">
      <w:pPr>
        <w:jc w:val="both"/>
      </w:pPr>
    </w:p>
    <w:p w14:paraId="29ED2F25" w14:textId="77777777" w:rsidR="00614DAF" w:rsidRPr="00F54817" w:rsidRDefault="00614DAF" w:rsidP="00614DAF">
      <w:pPr>
        <w:jc w:val="both"/>
      </w:pPr>
      <w:r w:rsidRPr="00F54817">
        <w:t>Podpisnika sporazuma ugotavljata, da bo izvajalec opravljal v skladu s pogodbo dogovorjena dela na delovišču oz. na objektu naročnika in se s tem sporazumom dogovorita, da bosta uskladila svoje delo tako, da bo zagotovljena varnost pred tveganjem za poškodbe in zdravje pri delu njunih delavcev. Kot skupno delovišče se šteje tista delovna površina, kjer istočasno opravljajo dela delavci dveh ali več izvajalcev.</w:t>
      </w:r>
    </w:p>
    <w:p w14:paraId="0B367104" w14:textId="77777777" w:rsidR="00614DAF" w:rsidRPr="00F54817" w:rsidRDefault="00614DAF" w:rsidP="00614DAF">
      <w:pPr>
        <w:jc w:val="both"/>
      </w:pPr>
    </w:p>
    <w:p w14:paraId="429A605F" w14:textId="77777777" w:rsidR="00614DAF" w:rsidRPr="00F54817" w:rsidRDefault="00614DAF" w:rsidP="00614DAF">
      <w:pPr>
        <w:numPr>
          <w:ilvl w:val="0"/>
          <w:numId w:val="17"/>
        </w:numPr>
        <w:jc w:val="center"/>
        <w:rPr>
          <w:b/>
        </w:rPr>
      </w:pPr>
      <w:r w:rsidRPr="00F54817">
        <w:rPr>
          <w:b/>
        </w:rPr>
        <w:t>člen</w:t>
      </w:r>
    </w:p>
    <w:p w14:paraId="37700603" w14:textId="77777777" w:rsidR="00614DAF" w:rsidRPr="00F54817" w:rsidRDefault="00614DAF" w:rsidP="00614DAF">
      <w:pPr>
        <w:jc w:val="both"/>
        <w:rPr>
          <w:b/>
        </w:rPr>
      </w:pPr>
    </w:p>
    <w:p w14:paraId="5FA37156" w14:textId="77777777" w:rsidR="00614DAF" w:rsidRPr="00F54817" w:rsidRDefault="00614DAF" w:rsidP="00614DAF">
      <w:pPr>
        <w:jc w:val="both"/>
      </w:pPr>
      <w:r w:rsidRPr="00F54817">
        <w:t xml:space="preserve">Odgovorna oseba izvajalca, določena za izvajanje skupnih ukrepov iz pisnega sporazuma ter varnosti in zdravja pri delu na skupnem delovišču je: </w:t>
      </w:r>
      <w:sdt>
        <w:sdtPr>
          <w:id w:val="213777351"/>
          <w:placeholder>
            <w:docPart w:val="E4AE42BB99084BFC9E8C67622524C269"/>
          </w:placeholder>
          <w:showingPlcHdr/>
          <w:text/>
        </w:sdtPr>
        <w:sdtContent>
          <w:r w:rsidRPr="00F54817">
            <w:rPr>
              <w:rStyle w:val="Besedilooznabemesta"/>
              <w:rFonts w:eastAsiaTheme="majorEastAsia"/>
            </w:rPr>
            <w:t>Kliknite ali tapnite tukaj, če želite vnesti besedilo.</w:t>
          </w:r>
        </w:sdtContent>
      </w:sdt>
    </w:p>
    <w:p w14:paraId="1C3FDEB0" w14:textId="77777777" w:rsidR="00614DAF" w:rsidRPr="00F54817" w:rsidRDefault="00614DAF" w:rsidP="00614DAF">
      <w:pPr>
        <w:jc w:val="both"/>
      </w:pPr>
    </w:p>
    <w:p w14:paraId="594ED5BC" w14:textId="77777777" w:rsidR="00614DAF" w:rsidRPr="00F54817" w:rsidRDefault="00614DAF" w:rsidP="00614DAF">
      <w:pPr>
        <w:ind w:firstLine="708"/>
        <w:jc w:val="both"/>
      </w:pPr>
      <w:r w:rsidRPr="00F54817">
        <w:tab/>
      </w:r>
      <w:r w:rsidRPr="00F54817">
        <w:tab/>
      </w:r>
      <w:r w:rsidRPr="00F54817">
        <w:tab/>
      </w:r>
      <w:r w:rsidRPr="00F54817">
        <w:tab/>
      </w:r>
      <w:r w:rsidRPr="00F54817">
        <w:tab/>
      </w:r>
      <w:r w:rsidRPr="00F54817">
        <w:tab/>
      </w:r>
      <w:r w:rsidRPr="00F54817">
        <w:tab/>
      </w:r>
    </w:p>
    <w:p w14:paraId="406A784B" w14:textId="77777777" w:rsidR="00614DAF" w:rsidRPr="00F54817" w:rsidRDefault="00614DAF" w:rsidP="00614DAF">
      <w:pPr>
        <w:ind w:firstLine="708"/>
        <w:jc w:val="both"/>
      </w:pPr>
      <w:r w:rsidRPr="00F54817">
        <w:t>Podpis: __________________</w:t>
      </w:r>
    </w:p>
    <w:p w14:paraId="4F95BDC5" w14:textId="77777777" w:rsidR="00614DAF" w:rsidRPr="00F54817" w:rsidRDefault="00614DAF" w:rsidP="00614DAF">
      <w:pPr>
        <w:jc w:val="both"/>
      </w:pPr>
    </w:p>
    <w:p w14:paraId="3E9E1751" w14:textId="77777777" w:rsidR="00614DAF" w:rsidRPr="00F54817" w:rsidRDefault="00614DAF" w:rsidP="00614DAF">
      <w:pPr>
        <w:jc w:val="both"/>
      </w:pPr>
    </w:p>
    <w:p w14:paraId="51F155B7" w14:textId="77777777" w:rsidR="00614DAF" w:rsidRPr="00F54817" w:rsidRDefault="00614DAF" w:rsidP="00614DAF">
      <w:pPr>
        <w:jc w:val="both"/>
      </w:pPr>
      <w:r w:rsidRPr="00F54817">
        <w:t xml:space="preserve">Odgovorna oseba naročnika, določena za izvajanje skupnih ukrepov iz pisnega sporazuma ter varnosti in zdravja pri delu na skupnem delovišču je: </w:t>
      </w:r>
      <w:sdt>
        <w:sdtPr>
          <w:id w:val="1710601062"/>
          <w:placeholder>
            <w:docPart w:val="E4AE42BB99084BFC9E8C67622524C269"/>
          </w:placeholder>
          <w:showingPlcHdr/>
          <w:text/>
        </w:sdtPr>
        <w:sdtContent>
          <w:r w:rsidRPr="00F54817">
            <w:rPr>
              <w:rStyle w:val="Besedilooznabemesta"/>
              <w:rFonts w:eastAsiaTheme="majorEastAsia"/>
            </w:rPr>
            <w:t>Kliknite ali tapnite tukaj, če želite vnesti besedilo.</w:t>
          </w:r>
        </w:sdtContent>
      </w:sdt>
    </w:p>
    <w:p w14:paraId="32723EC6" w14:textId="77777777" w:rsidR="00614DAF" w:rsidRPr="00F54817" w:rsidRDefault="00614DAF" w:rsidP="00614DAF">
      <w:pPr>
        <w:ind w:firstLine="708"/>
        <w:jc w:val="both"/>
      </w:pPr>
      <w:r w:rsidRPr="00F54817">
        <w:tab/>
      </w:r>
      <w:r w:rsidRPr="00F54817">
        <w:tab/>
      </w:r>
      <w:r w:rsidRPr="00F54817">
        <w:tab/>
      </w:r>
      <w:r w:rsidRPr="00F54817">
        <w:tab/>
      </w:r>
      <w:r w:rsidRPr="00F54817">
        <w:tab/>
      </w:r>
      <w:r w:rsidRPr="00F54817">
        <w:tab/>
      </w:r>
      <w:r w:rsidRPr="00F54817">
        <w:tab/>
      </w:r>
    </w:p>
    <w:p w14:paraId="63DEFDFB" w14:textId="77777777" w:rsidR="00614DAF" w:rsidRPr="00F54817" w:rsidRDefault="00614DAF" w:rsidP="00614DAF">
      <w:pPr>
        <w:ind w:firstLine="708"/>
        <w:jc w:val="both"/>
      </w:pPr>
      <w:r w:rsidRPr="00F54817">
        <w:t>Podpis: __________________</w:t>
      </w:r>
    </w:p>
    <w:p w14:paraId="7CC26E08" w14:textId="77777777" w:rsidR="00614DAF" w:rsidRPr="00F54817" w:rsidRDefault="00614DAF" w:rsidP="00614DAF"/>
    <w:p w14:paraId="4A041FAB" w14:textId="77777777" w:rsidR="00614DAF" w:rsidRPr="00F54817" w:rsidRDefault="00614DAF" w:rsidP="00614DAF">
      <w:pPr>
        <w:numPr>
          <w:ilvl w:val="0"/>
          <w:numId w:val="17"/>
        </w:numPr>
        <w:jc w:val="center"/>
        <w:rPr>
          <w:b/>
        </w:rPr>
      </w:pPr>
      <w:r w:rsidRPr="00F54817">
        <w:rPr>
          <w:b/>
        </w:rPr>
        <w:t>člen</w:t>
      </w:r>
    </w:p>
    <w:p w14:paraId="1B3FB937" w14:textId="77777777" w:rsidR="00614DAF" w:rsidRPr="00F54817" w:rsidRDefault="00614DAF" w:rsidP="00614DAF">
      <w:pPr>
        <w:jc w:val="both"/>
      </w:pPr>
    </w:p>
    <w:p w14:paraId="76B14181" w14:textId="77777777" w:rsidR="00614DAF" w:rsidRPr="00F54817" w:rsidRDefault="00614DAF" w:rsidP="00614DAF">
      <w:pPr>
        <w:jc w:val="both"/>
      </w:pPr>
      <w:r w:rsidRPr="00F54817">
        <w:t>Odgovorni osebi iz prejšnjega člena imata naslednja pooblastila:</w:t>
      </w:r>
    </w:p>
    <w:p w14:paraId="092AD97E" w14:textId="77777777" w:rsidR="00614DAF" w:rsidRPr="00F54817" w:rsidRDefault="00614DAF" w:rsidP="00614DAF">
      <w:pPr>
        <w:jc w:val="both"/>
      </w:pPr>
    </w:p>
    <w:p w14:paraId="4BE67257" w14:textId="77777777" w:rsidR="00614DAF" w:rsidRPr="00F54817" w:rsidRDefault="00614DAF" w:rsidP="00614DAF">
      <w:pPr>
        <w:numPr>
          <w:ilvl w:val="0"/>
          <w:numId w:val="16"/>
        </w:numPr>
        <w:jc w:val="both"/>
      </w:pPr>
      <w:r w:rsidRPr="00F54817">
        <w:t>koordinirata dogovorjene skupne varnostne ukrepe med posamezni izvajalci del;</w:t>
      </w:r>
    </w:p>
    <w:p w14:paraId="62BD5CF4" w14:textId="77777777" w:rsidR="00614DAF" w:rsidRPr="00F54817" w:rsidRDefault="00614DAF" w:rsidP="00614DAF">
      <w:pPr>
        <w:numPr>
          <w:ilvl w:val="0"/>
          <w:numId w:val="16"/>
        </w:numPr>
        <w:jc w:val="both"/>
      </w:pPr>
      <w:r w:rsidRPr="00F54817">
        <w:t>nadzirata izvajanje skupnih varnostnih ukrepov;</w:t>
      </w:r>
    </w:p>
    <w:p w14:paraId="15A3E551" w14:textId="77777777" w:rsidR="00614DAF" w:rsidRPr="00F54817" w:rsidRDefault="00614DAF" w:rsidP="00614DAF">
      <w:pPr>
        <w:numPr>
          <w:ilvl w:val="0"/>
          <w:numId w:val="16"/>
        </w:numPr>
        <w:jc w:val="both"/>
      </w:pPr>
      <w:r w:rsidRPr="00F54817">
        <w:t>sodelujeta pri planiranju in iskanju ustreznih varnostnih ukrepov in rešitev;</w:t>
      </w:r>
    </w:p>
    <w:p w14:paraId="4BA124C0" w14:textId="77777777" w:rsidR="00614DAF" w:rsidRPr="00F54817" w:rsidRDefault="00614DAF" w:rsidP="00614DAF">
      <w:pPr>
        <w:numPr>
          <w:ilvl w:val="0"/>
          <w:numId w:val="16"/>
        </w:numPr>
        <w:jc w:val="both"/>
      </w:pPr>
      <w:r w:rsidRPr="00F54817">
        <w:t>ustavita delo za čas, ko niso zagotovljeni pogoji za varno delo.</w:t>
      </w:r>
    </w:p>
    <w:p w14:paraId="000BA8CE" w14:textId="77777777" w:rsidR="00614DAF" w:rsidRPr="00F54817" w:rsidRDefault="00614DAF" w:rsidP="00614DAF">
      <w:pPr>
        <w:jc w:val="both"/>
      </w:pPr>
    </w:p>
    <w:p w14:paraId="5A578C26" w14:textId="77777777" w:rsidR="00614DAF" w:rsidRPr="00F54817" w:rsidRDefault="00614DAF" w:rsidP="00614DAF">
      <w:pPr>
        <w:numPr>
          <w:ilvl w:val="0"/>
          <w:numId w:val="17"/>
        </w:numPr>
        <w:jc w:val="center"/>
        <w:rPr>
          <w:b/>
        </w:rPr>
      </w:pPr>
      <w:r w:rsidRPr="00F54817">
        <w:rPr>
          <w:b/>
        </w:rPr>
        <w:t>člen</w:t>
      </w:r>
    </w:p>
    <w:p w14:paraId="6BA8792D" w14:textId="77777777" w:rsidR="00614DAF" w:rsidRPr="00F54817" w:rsidRDefault="00614DAF" w:rsidP="00614DAF">
      <w:pPr>
        <w:jc w:val="both"/>
        <w:rPr>
          <w:b/>
        </w:rPr>
      </w:pPr>
    </w:p>
    <w:p w14:paraId="393DA5FD" w14:textId="77777777" w:rsidR="00614DAF" w:rsidRPr="00F54817" w:rsidRDefault="00614DAF" w:rsidP="00614DAF">
      <w:pPr>
        <w:jc w:val="both"/>
      </w:pPr>
      <w:r w:rsidRPr="00F54817">
        <w:t>Odgovorni vodja del izvajalca se je dolžan po potrebi vsakodnevno pred začetkom del dogovoriti o načinu varnega izvajanja posameznih del.</w:t>
      </w:r>
    </w:p>
    <w:p w14:paraId="0D15B175" w14:textId="77777777" w:rsidR="00614DAF" w:rsidRPr="00F54817" w:rsidRDefault="00614DAF" w:rsidP="00614DAF">
      <w:pPr>
        <w:ind w:left="360"/>
        <w:jc w:val="center"/>
        <w:rPr>
          <w:b/>
        </w:rPr>
      </w:pPr>
    </w:p>
    <w:p w14:paraId="1445811D" w14:textId="77777777" w:rsidR="00614DAF" w:rsidRPr="00F54817" w:rsidRDefault="00614DAF" w:rsidP="00614DAF">
      <w:pPr>
        <w:numPr>
          <w:ilvl w:val="0"/>
          <w:numId w:val="17"/>
        </w:numPr>
        <w:jc w:val="center"/>
        <w:rPr>
          <w:b/>
        </w:rPr>
      </w:pPr>
      <w:r w:rsidRPr="00F54817">
        <w:rPr>
          <w:b/>
        </w:rPr>
        <w:t>člen</w:t>
      </w:r>
    </w:p>
    <w:p w14:paraId="4977046F" w14:textId="77777777" w:rsidR="00614DAF" w:rsidRPr="00F54817" w:rsidRDefault="00614DAF" w:rsidP="00614DAF">
      <w:pPr>
        <w:jc w:val="both"/>
      </w:pPr>
    </w:p>
    <w:p w14:paraId="75F1FA6D" w14:textId="77777777" w:rsidR="00614DAF" w:rsidRPr="00F54817" w:rsidRDefault="00614DAF" w:rsidP="00614DAF">
      <w:pPr>
        <w:jc w:val="both"/>
      </w:pPr>
      <w:r w:rsidRPr="00F54817">
        <w:t>Izvajalec in vsakokratni odgovorni vodja izvajalca:</w:t>
      </w:r>
    </w:p>
    <w:p w14:paraId="5F211B36" w14:textId="77777777" w:rsidR="00614DAF" w:rsidRPr="00F54817" w:rsidRDefault="00614DAF" w:rsidP="00614DAF">
      <w:pPr>
        <w:numPr>
          <w:ilvl w:val="0"/>
          <w:numId w:val="19"/>
        </w:numPr>
        <w:jc w:val="both"/>
      </w:pPr>
      <w:r w:rsidRPr="00F54817">
        <w:t>mora za vse svoje delavce zagotoviti izobraževanje s področja varnosti in zdravja pri delu, skladnosti z oceno tveganja svojih delovnih mest, izpolnjevanje zdravstvenih zahtev delavcev pri izvajanju del in skladnosti z Zakonom o delovnih razmerjih ter preizkuse znanja varstva pred požarom;</w:t>
      </w:r>
    </w:p>
    <w:p w14:paraId="141DCAF3" w14:textId="77777777" w:rsidR="00614DAF" w:rsidRPr="00F54817" w:rsidRDefault="00614DAF" w:rsidP="00614DAF">
      <w:pPr>
        <w:numPr>
          <w:ilvl w:val="0"/>
          <w:numId w:val="19"/>
        </w:numPr>
        <w:jc w:val="both"/>
      </w:pPr>
      <w:r w:rsidRPr="00F54817">
        <w:t>mora svoje delavce poučiti o varnem in zdravem načinu opravljanja dela in jih pred pričetkom del seznaniti s tveganji in z varnostnimi ukrepi;</w:t>
      </w:r>
    </w:p>
    <w:p w14:paraId="55FF8812" w14:textId="77777777" w:rsidR="00614DAF" w:rsidRPr="00F54817" w:rsidRDefault="00614DAF" w:rsidP="00614DAF">
      <w:pPr>
        <w:numPr>
          <w:ilvl w:val="0"/>
          <w:numId w:val="19"/>
        </w:numPr>
        <w:jc w:val="both"/>
      </w:pPr>
      <w:r w:rsidRPr="00F54817">
        <w:t>v celoti vodi delo in odgovarja za zdravje in varnost svojih delavcev na skupnem delovišču;</w:t>
      </w:r>
    </w:p>
    <w:p w14:paraId="4713F26E" w14:textId="77777777" w:rsidR="00614DAF" w:rsidRPr="00F54817" w:rsidRDefault="00614DAF" w:rsidP="00614DAF">
      <w:pPr>
        <w:numPr>
          <w:ilvl w:val="0"/>
          <w:numId w:val="19"/>
        </w:numPr>
        <w:jc w:val="both"/>
      </w:pPr>
      <w:r w:rsidRPr="00F54817">
        <w:t>skrbi, da je delovišče označeno in zavarovano;</w:t>
      </w:r>
    </w:p>
    <w:p w14:paraId="63484245" w14:textId="77777777" w:rsidR="00614DAF" w:rsidRPr="00F54817" w:rsidRDefault="00614DAF" w:rsidP="00614DAF">
      <w:pPr>
        <w:numPr>
          <w:ilvl w:val="0"/>
          <w:numId w:val="19"/>
        </w:numPr>
        <w:jc w:val="both"/>
      </w:pPr>
      <w:r w:rsidRPr="00F54817">
        <w:t>skrbi, da njegovi delavci s svojim delom in napravami, ki so periodično pregledane in  preizkušane, ne ogrožajo ali ovirajo drugih delavcev na delovišču, da so njegovi delavci opremljeni z ustrezno varovalno opremo, ki jo dosledno in namensko uporabljajo;</w:t>
      </w:r>
    </w:p>
    <w:p w14:paraId="662348E0" w14:textId="77777777" w:rsidR="00614DAF" w:rsidRPr="00F54817" w:rsidRDefault="00614DAF" w:rsidP="00614DAF">
      <w:pPr>
        <w:numPr>
          <w:ilvl w:val="0"/>
          <w:numId w:val="19"/>
        </w:numPr>
        <w:jc w:val="both"/>
      </w:pPr>
      <w:r w:rsidRPr="00F54817">
        <w:t>mora delo organizirati skladno z varnostnimi ukrepi in normativi, ki veljajo na njegovo panogo in pri tem upoštevati morebitna posebna tveganja in zahteve skupnega delovišča;</w:t>
      </w:r>
    </w:p>
    <w:p w14:paraId="72AFA438" w14:textId="77777777" w:rsidR="00614DAF" w:rsidRPr="00F54817" w:rsidRDefault="00614DAF" w:rsidP="00614DAF">
      <w:pPr>
        <w:numPr>
          <w:ilvl w:val="0"/>
          <w:numId w:val="19"/>
        </w:numPr>
        <w:jc w:val="both"/>
      </w:pPr>
      <w:r w:rsidRPr="00F54817">
        <w:t>v svoji delovni ekipi mora organizirati prvo pomoč v primeru nezgode pri delu in imeti potrebno opremo za nudenje prve pomoči;</w:t>
      </w:r>
    </w:p>
    <w:p w14:paraId="573BF94B" w14:textId="77777777" w:rsidR="00614DAF" w:rsidRPr="00F54817" w:rsidRDefault="00614DAF" w:rsidP="00614DAF">
      <w:pPr>
        <w:numPr>
          <w:ilvl w:val="0"/>
          <w:numId w:val="19"/>
        </w:numPr>
        <w:jc w:val="both"/>
      </w:pPr>
      <w:r w:rsidRPr="00F54817">
        <w:t>zagotavlja ločeno zbiranje in odlaganje odpadkov na predhodno določenem mestu;</w:t>
      </w:r>
    </w:p>
    <w:p w14:paraId="32D7A350" w14:textId="77777777" w:rsidR="00614DAF" w:rsidRPr="00F54817" w:rsidRDefault="00614DAF" w:rsidP="00614DAF">
      <w:pPr>
        <w:numPr>
          <w:ilvl w:val="0"/>
          <w:numId w:val="19"/>
        </w:numPr>
        <w:jc w:val="both"/>
      </w:pPr>
      <w:r w:rsidRPr="00F54817">
        <w:t>poskrbi za varno shranjevanje opreme in materiala, ki ga pri svojem delu uporablja, v skladu z lastnostmi materiala in navodili;</w:t>
      </w:r>
    </w:p>
    <w:p w14:paraId="15A11193" w14:textId="77777777" w:rsidR="00614DAF" w:rsidRPr="00F54817" w:rsidRDefault="00614DAF" w:rsidP="00614DAF">
      <w:pPr>
        <w:numPr>
          <w:ilvl w:val="0"/>
          <w:numId w:val="19"/>
        </w:numPr>
        <w:jc w:val="both"/>
      </w:pPr>
      <w:r w:rsidRPr="00F54817">
        <w:t>je zadolžen za gibanje zaposlenih znotraj območja izvajanja del;</w:t>
      </w:r>
    </w:p>
    <w:p w14:paraId="5F2C0240" w14:textId="77777777" w:rsidR="00614DAF" w:rsidRPr="00F54817" w:rsidRDefault="00614DAF" w:rsidP="00614DAF">
      <w:pPr>
        <w:numPr>
          <w:ilvl w:val="0"/>
          <w:numId w:val="19"/>
        </w:numPr>
        <w:jc w:val="both"/>
      </w:pPr>
      <w:r w:rsidRPr="00F54817">
        <w:t>poskrbi, da se zaščiti obstoječa instalacija infrastrukture in okolice delovišča pred poškodbami, ki lahko nastanejo ob izvajanju njegovih del;</w:t>
      </w:r>
    </w:p>
    <w:p w14:paraId="365F46E3" w14:textId="77777777" w:rsidR="00614DAF" w:rsidRPr="00F54817" w:rsidRDefault="00614DAF" w:rsidP="00614DAF">
      <w:pPr>
        <w:numPr>
          <w:ilvl w:val="0"/>
          <w:numId w:val="19"/>
        </w:numPr>
        <w:jc w:val="both"/>
      </w:pPr>
      <w:r w:rsidRPr="00F54817">
        <w:t>mora naročnika obveščati o vseh nepravilnostih, neizpolnjenih varnostnih ukrepih ter o vseh možnih potencialnih nevarnostih, ki lahko ogrožajo varno delo na delovišču.</w:t>
      </w:r>
    </w:p>
    <w:p w14:paraId="002F530D" w14:textId="77777777" w:rsidR="00614DAF" w:rsidRPr="00F54817" w:rsidRDefault="00614DAF" w:rsidP="00614DAF">
      <w:pPr>
        <w:numPr>
          <w:ilvl w:val="0"/>
          <w:numId w:val="19"/>
        </w:numPr>
        <w:jc w:val="both"/>
      </w:pPr>
      <w:r w:rsidRPr="00F54817">
        <w:t>vodi evidenco na delovišču in ima dokazila o izpolnjevanju nalog, ki so naštete v predhodnih alinejah.</w:t>
      </w:r>
    </w:p>
    <w:p w14:paraId="3291D25F" w14:textId="77777777" w:rsidR="00614DAF" w:rsidRPr="00F54817" w:rsidRDefault="00614DAF" w:rsidP="00614DAF"/>
    <w:p w14:paraId="1F404648" w14:textId="77777777" w:rsidR="00614DAF" w:rsidRPr="00F54817" w:rsidRDefault="00614DAF" w:rsidP="00614DAF">
      <w:pPr>
        <w:numPr>
          <w:ilvl w:val="0"/>
          <w:numId w:val="17"/>
        </w:numPr>
        <w:jc w:val="center"/>
        <w:rPr>
          <w:b/>
        </w:rPr>
      </w:pPr>
      <w:r w:rsidRPr="00F54817">
        <w:rPr>
          <w:b/>
        </w:rPr>
        <w:t>člen</w:t>
      </w:r>
    </w:p>
    <w:p w14:paraId="7FD4E9C1" w14:textId="77777777" w:rsidR="00614DAF" w:rsidRPr="00F54817" w:rsidRDefault="00614DAF" w:rsidP="00614DAF">
      <w:pPr>
        <w:jc w:val="both"/>
      </w:pPr>
    </w:p>
    <w:p w14:paraId="26189AC2" w14:textId="77777777" w:rsidR="00614DAF" w:rsidRPr="00F54817" w:rsidRDefault="00614DAF" w:rsidP="00614DAF">
      <w:pPr>
        <w:jc w:val="both"/>
      </w:pPr>
      <w:r w:rsidRPr="00F54817">
        <w:t>Izvajalec in vsakokratni odgovorni vodja izvajalca izvaja v zvezi z zagotavljanjem varnosti in zdravja pri delu naslednje naloge:</w:t>
      </w:r>
    </w:p>
    <w:p w14:paraId="18F5D1E1" w14:textId="77777777" w:rsidR="00614DAF" w:rsidRPr="00F54817" w:rsidRDefault="00614DAF" w:rsidP="00614DAF">
      <w:pPr>
        <w:numPr>
          <w:ilvl w:val="0"/>
          <w:numId w:val="20"/>
        </w:numPr>
        <w:jc w:val="both"/>
      </w:pPr>
      <w:r w:rsidRPr="00F54817">
        <w:t>zagotavlja, da bo na odrejenem delovišču v skladu z veljavno zakonodajo s področja varnosti in zdravja pri delu poskrbi za svojo in za varnost svojih delavcev, ter da s svojimi aktivnostmi ne ogrožajo drugih delavcev, ki so prisotni na skupnem delovišču;</w:t>
      </w:r>
    </w:p>
    <w:p w14:paraId="29817091" w14:textId="77777777" w:rsidR="00614DAF" w:rsidRDefault="00614DAF" w:rsidP="00614DAF">
      <w:pPr>
        <w:numPr>
          <w:ilvl w:val="0"/>
          <w:numId w:val="20"/>
        </w:numPr>
        <w:jc w:val="both"/>
      </w:pPr>
      <w:r w:rsidRPr="00F54817">
        <w:t>poskrbi za potrebno zavarovanje delovišča ob izvedbi del in zagotavlja, da so ob izvedbi prisotni strokovno usposobljeni delavci;</w:t>
      </w:r>
    </w:p>
    <w:p w14:paraId="65C83D9F" w14:textId="77777777" w:rsidR="00614DAF" w:rsidRPr="00E852B1" w:rsidRDefault="00614DAF" w:rsidP="00614DAF">
      <w:pPr>
        <w:numPr>
          <w:ilvl w:val="0"/>
          <w:numId w:val="20"/>
        </w:numPr>
        <w:jc w:val="both"/>
      </w:pPr>
      <w:r w:rsidRPr="00E852B1">
        <w:t>na zahtevo naročnika vsakokrat izkaže izpolnjevanje pogoja prebolevnosti, cepljenja ali testiranja v smislu preprečavanja širjenja okužbe s koronavirusom SARS-CoV-2</w:t>
      </w:r>
      <w:r>
        <w:t>;</w:t>
      </w:r>
    </w:p>
    <w:p w14:paraId="4DF0D986" w14:textId="77777777" w:rsidR="00614DAF" w:rsidRPr="00F54817" w:rsidRDefault="00614DAF" w:rsidP="00614DAF">
      <w:pPr>
        <w:numPr>
          <w:ilvl w:val="0"/>
          <w:numId w:val="20"/>
        </w:numPr>
        <w:jc w:val="both"/>
      </w:pPr>
      <w:r w:rsidRPr="00F54817">
        <w:t>skrbi, da delavci s svojim delom in uporabo delovne opreme ne ogrožajo in ne ovirajo delavcev naročnika;</w:t>
      </w:r>
    </w:p>
    <w:p w14:paraId="2BD5BE93" w14:textId="77777777" w:rsidR="00614DAF" w:rsidRPr="00F54817" w:rsidRDefault="00614DAF" w:rsidP="00614DAF">
      <w:pPr>
        <w:numPr>
          <w:ilvl w:val="0"/>
          <w:numId w:val="20"/>
        </w:numPr>
        <w:jc w:val="both"/>
      </w:pPr>
      <w:r w:rsidRPr="00F54817">
        <w:t>organizira delo v skladu z varnostnimi ukrepi, ki so predpisani za njegovo dejavnost in ob tem upošteva tudi ukrepe, ki jih izvaja naročnik;</w:t>
      </w:r>
    </w:p>
    <w:p w14:paraId="41FCDF86" w14:textId="77777777" w:rsidR="00614DAF" w:rsidRPr="00F54817" w:rsidRDefault="00614DAF" w:rsidP="00614DAF">
      <w:pPr>
        <w:numPr>
          <w:ilvl w:val="0"/>
          <w:numId w:val="20"/>
        </w:numPr>
        <w:jc w:val="both"/>
      </w:pPr>
      <w:r w:rsidRPr="00F54817">
        <w:t>poskrbi, da se upoštevajo ukrepi požarnega varstva in ukrepi, ki jih določa požarni red naročnika;</w:t>
      </w:r>
    </w:p>
    <w:p w14:paraId="1D17F485" w14:textId="77777777" w:rsidR="00614DAF" w:rsidRPr="00F54817" w:rsidRDefault="00614DAF" w:rsidP="00614DAF">
      <w:pPr>
        <w:numPr>
          <w:ilvl w:val="0"/>
          <w:numId w:val="20"/>
        </w:numPr>
        <w:jc w:val="both"/>
      </w:pPr>
      <w:r w:rsidRPr="00F54817">
        <w:t>poskrbi, da se po končanem delu delovišče zapusti v stanju, ki je bilo pred začetkom izvedbe del.</w:t>
      </w:r>
    </w:p>
    <w:p w14:paraId="3B0C47D1" w14:textId="77777777" w:rsidR="00614DAF" w:rsidRPr="00F54817" w:rsidRDefault="00614DAF" w:rsidP="00614DAF">
      <w:pPr>
        <w:jc w:val="both"/>
      </w:pPr>
    </w:p>
    <w:p w14:paraId="612BEAED" w14:textId="77777777" w:rsidR="00614DAF" w:rsidRPr="00F54817" w:rsidRDefault="00614DAF" w:rsidP="00614DAF">
      <w:pPr>
        <w:numPr>
          <w:ilvl w:val="0"/>
          <w:numId w:val="17"/>
        </w:numPr>
        <w:jc w:val="center"/>
        <w:rPr>
          <w:b/>
        </w:rPr>
      </w:pPr>
      <w:r w:rsidRPr="00F54817">
        <w:rPr>
          <w:b/>
        </w:rPr>
        <w:t>člen</w:t>
      </w:r>
    </w:p>
    <w:p w14:paraId="6CE0634E" w14:textId="77777777" w:rsidR="00614DAF" w:rsidRPr="00F54817" w:rsidRDefault="00614DAF" w:rsidP="00614DAF">
      <w:pPr>
        <w:ind w:left="360"/>
        <w:jc w:val="center"/>
        <w:rPr>
          <w:b/>
        </w:rPr>
      </w:pPr>
    </w:p>
    <w:p w14:paraId="774EA609" w14:textId="77777777" w:rsidR="00614DAF" w:rsidRPr="00F54817" w:rsidRDefault="00614DAF" w:rsidP="00614DAF">
      <w:pPr>
        <w:jc w:val="both"/>
      </w:pPr>
      <w:r w:rsidRPr="00F54817">
        <w:t>Naročnik izvaja v zvezi z zagotavljanjem varnosti in zdravja pri delu naslednje naloge:</w:t>
      </w:r>
    </w:p>
    <w:p w14:paraId="1F44AD78" w14:textId="77777777" w:rsidR="00614DAF" w:rsidRPr="00F54817" w:rsidRDefault="00614DAF" w:rsidP="00614DAF">
      <w:pPr>
        <w:numPr>
          <w:ilvl w:val="0"/>
          <w:numId w:val="21"/>
        </w:numPr>
        <w:jc w:val="both"/>
      </w:pPr>
      <w:r w:rsidRPr="00F54817">
        <w:t>na začetku obvestila o začetku del izvajalca seznani z internimi predpisi in varnostnimi ukrepi;</w:t>
      </w:r>
    </w:p>
    <w:p w14:paraId="28BF945C" w14:textId="77777777" w:rsidR="00614DAF" w:rsidRPr="00F54817" w:rsidRDefault="00614DAF" w:rsidP="00614DAF">
      <w:pPr>
        <w:numPr>
          <w:ilvl w:val="0"/>
          <w:numId w:val="21"/>
        </w:numPr>
        <w:jc w:val="both"/>
      </w:pPr>
      <w:r w:rsidRPr="00F54817">
        <w:t>omogoči izvajalcu prosto površino za ureditev delovišča in izvajanje dela;</w:t>
      </w:r>
    </w:p>
    <w:p w14:paraId="58AB5700" w14:textId="77777777" w:rsidR="00614DAF" w:rsidRPr="00F54817" w:rsidRDefault="00614DAF" w:rsidP="00614DAF">
      <w:pPr>
        <w:numPr>
          <w:ilvl w:val="0"/>
          <w:numId w:val="21"/>
        </w:numPr>
        <w:jc w:val="both"/>
      </w:pPr>
      <w:r w:rsidRPr="00F54817">
        <w:t>zagotovi pomoč pri izvajanje ukrepov varnosti in zdravja pri delu;</w:t>
      </w:r>
    </w:p>
    <w:p w14:paraId="40358313" w14:textId="77777777" w:rsidR="00614DAF" w:rsidRPr="00F54817" w:rsidRDefault="00614DAF" w:rsidP="00614DAF">
      <w:pPr>
        <w:numPr>
          <w:ilvl w:val="0"/>
          <w:numId w:val="21"/>
        </w:numPr>
        <w:jc w:val="both"/>
      </w:pPr>
      <w:r w:rsidRPr="00F54817">
        <w:t>prepove izvajanje nevarnih del izvajalca;</w:t>
      </w:r>
    </w:p>
    <w:p w14:paraId="5FF25534" w14:textId="77777777" w:rsidR="00614DAF" w:rsidRPr="00F54817" w:rsidRDefault="00614DAF" w:rsidP="00614DAF">
      <w:pPr>
        <w:numPr>
          <w:ilvl w:val="0"/>
          <w:numId w:val="21"/>
        </w:numPr>
        <w:jc w:val="both"/>
      </w:pPr>
      <w:r w:rsidRPr="00F54817">
        <w:t>prepove izvajanje del v primeru ogrožanja delavcev naročnika in strank na delovišču.</w:t>
      </w:r>
    </w:p>
    <w:p w14:paraId="6EBB9BE8" w14:textId="77777777" w:rsidR="00614DAF" w:rsidRPr="00F54817" w:rsidRDefault="00614DAF" w:rsidP="00614DAF">
      <w:pPr>
        <w:jc w:val="both"/>
      </w:pPr>
    </w:p>
    <w:p w14:paraId="2E590254" w14:textId="77777777" w:rsidR="00614DAF" w:rsidRPr="00F54817" w:rsidRDefault="00614DAF" w:rsidP="00614DAF">
      <w:pPr>
        <w:numPr>
          <w:ilvl w:val="0"/>
          <w:numId w:val="17"/>
        </w:numPr>
        <w:jc w:val="center"/>
        <w:rPr>
          <w:b/>
        </w:rPr>
      </w:pPr>
      <w:r w:rsidRPr="00F54817">
        <w:rPr>
          <w:b/>
        </w:rPr>
        <w:t>člen</w:t>
      </w:r>
    </w:p>
    <w:p w14:paraId="27BB0B7C" w14:textId="77777777" w:rsidR="00614DAF" w:rsidRPr="00F54817" w:rsidRDefault="00614DAF" w:rsidP="00614DAF">
      <w:pPr>
        <w:jc w:val="both"/>
      </w:pPr>
    </w:p>
    <w:p w14:paraId="4DB46C03" w14:textId="77777777" w:rsidR="00614DAF" w:rsidRPr="00F54817" w:rsidRDefault="00614DAF" w:rsidP="00614DAF">
      <w:pPr>
        <w:jc w:val="both"/>
      </w:pPr>
      <w:r w:rsidRPr="00F54817">
        <w:t>Odgovorne osebe vseh izvajalcev del ali od njih pooblaščene odgovorne osebe del na skupnem delovišču, morajo biti ustrezno kvalificirane, usposobljene, zdravstveno zmožne, pooblaščene in usposobljene za varno delo glede na delo, ki ga opravljajo in vodijo.</w:t>
      </w:r>
    </w:p>
    <w:p w14:paraId="1DA0925F" w14:textId="77777777" w:rsidR="00614DAF" w:rsidRPr="00F54817" w:rsidRDefault="00614DAF" w:rsidP="00614DAF">
      <w:pPr>
        <w:jc w:val="both"/>
      </w:pPr>
      <w:r w:rsidRPr="00F54817">
        <w:t>Vsi zaposleni delavci družbe izvajalca del morajo biti zdravstveno zmožni in poučeni ter usposobljeni za varno delo za delo, ki ga bodo opravljali na območju delovišča.</w:t>
      </w:r>
    </w:p>
    <w:p w14:paraId="341C13D7" w14:textId="77777777" w:rsidR="00614DAF" w:rsidRPr="00F54817" w:rsidRDefault="00614DAF" w:rsidP="00614DAF"/>
    <w:p w14:paraId="3431E3F7" w14:textId="77777777" w:rsidR="00614DAF" w:rsidRPr="00F54817" w:rsidRDefault="00614DAF" w:rsidP="00614DAF">
      <w:pPr>
        <w:numPr>
          <w:ilvl w:val="0"/>
          <w:numId w:val="17"/>
        </w:numPr>
        <w:jc w:val="center"/>
        <w:rPr>
          <w:b/>
        </w:rPr>
      </w:pPr>
      <w:r w:rsidRPr="00F54817">
        <w:rPr>
          <w:b/>
        </w:rPr>
        <w:t>člen</w:t>
      </w:r>
    </w:p>
    <w:p w14:paraId="790351CB" w14:textId="77777777" w:rsidR="00614DAF" w:rsidRPr="00F54817" w:rsidRDefault="00614DAF" w:rsidP="00614DAF">
      <w:pPr>
        <w:jc w:val="both"/>
      </w:pPr>
    </w:p>
    <w:p w14:paraId="0F65DB80" w14:textId="77777777" w:rsidR="00614DAF" w:rsidRPr="00F54817" w:rsidRDefault="00614DAF" w:rsidP="00614DAF">
      <w:r w:rsidRPr="00F54817">
        <w:t>Ta sporazum velja od pričetka in velja do zaključka izvajanja pogodbenih del.</w:t>
      </w:r>
    </w:p>
    <w:p w14:paraId="51A26FA0" w14:textId="77777777" w:rsidR="00614DAF" w:rsidRPr="00F54817" w:rsidRDefault="00614DAF" w:rsidP="00614DAF"/>
    <w:p w14:paraId="5FA13AD2" w14:textId="77777777" w:rsidR="00614DAF" w:rsidRPr="00F54817" w:rsidRDefault="00614DAF" w:rsidP="00614DAF"/>
    <w:p w14:paraId="475A6121" w14:textId="77777777" w:rsidR="00614DAF" w:rsidRPr="00F54817" w:rsidRDefault="00614DAF" w:rsidP="00614DAF">
      <w:pPr>
        <w:numPr>
          <w:ilvl w:val="0"/>
          <w:numId w:val="17"/>
        </w:numPr>
        <w:jc w:val="center"/>
        <w:rPr>
          <w:b/>
        </w:rPr>
      </w:pPr>
      <w:r w:rsidRPr="00F54817">
        <w:t xml:space="preserve"> </w:t>
      </w:r>
      <w:r w:rsidRPr="00F54817">
        <w:rPr>
          <w:b/>
        </w:rPr>
        <w:t>člen</w:t>
      </w:r>
    </w:p>
    <w:p w14:paraId="714D1CD5" w14:textId="77777777" w:rsidR="00614DAF" w:rsidRPr="00F54817" w:rsidRDefault="00614DAF" w:rsidP="00614DAF"/>
    <w:p w14:paraId="3657FC29" w14:textId="77777777" w:rsidR="00614DAF" w:rsidRPr="00F54817" w:rsidRDefault="00614DAF" w:rsidP="00614DAF">
      <w:r w:rsidRPr="00F54817">
        <w:t>Sporazum je podpisan v dveh izvodih od katerega prejmeta izvajalec in naročnik po en izvod.</w:t>
      </w:r>
    </w:p>
    <w:p w14:paraId="68717035" w14:textId="77777777" w:rsidR="00614DAF" w:rsidRPr="00F54817" w:rsidRDefault="00614DAF" w:rsidP="00614DAF"/>
    <w:p w14:paraId="62EA8DC0" w14:textId="77777777" w:rsidR="00614DAF" w:rsidRPr="00F54817" w:rsidRDefault="00614DAF" w:rsidP="00614DAF"/>
    <w:p w14:paraId="5B4CD930" w14:textId="77777777" w:rsidR="00614DAF" w:rsidRPr="00F54817" w:rsidRDefault="00614DAF" w:rsidP="00614DAF">
      <w:pPr>
        <w:widowControl w:val="0"/>
        <w:autoSpaceDE w:val="0"/>
        <w:adjustRightInd w:val="0"/>
        <w:jc w:val="both"/>
      </w:pPr>
    </w:p>
    <w:tbl>
      <w:tblPr>
        <w:tblW w:w="0" w:type="auto"/>
        <w:tblLook w:val="04A0" w:firstRow="1" w:lastRow="0" w:firstColumn="1" w:lastColumn="0" w:noHBand="0" w:noVBand="1"/>
      </w:tblPr>
      <w:tblGrid>
        <w:gridCol w:w="3828"/>
        <w:gridCol w:w="276"/>
        <w:gridCol w:w="4451"/>
      </w:tblGrid>
      <w:tr w:rsidR="00614DAF" w:rsidRPr="00F54817" w14:paraId="5ABAF02C" w14:textId="77777777" w:rsidTr="00B00BA0">
        <w:trPr>
          <w:gridAfter w:val="1"/>
          <w:wAfter w:w="4451" w:type="dxa"/>
        </w:trPr>
        <w:tc>
          <w:tcPr>
            <w:tcW w:w="3828" w:type="dxa"/>
            <w:shd w:val="clear" w:color="auto" w:fill="auto"/>
          </w:tcPr>
          <w:p w14:paraId="2E34E97E" w14:textId="77777777" w:rsidR="00614DAF" w:rsidRPr="00F54817" w:rsidRDefault="00614DAF" w:rsidP="00B00BA0">
            <w:pPr>
              <w:jc w:val="center"/>
            </w:pPr>
            <w:r w:rsidRPr="00F54817">
              <w:t xml:space="preserve">Podpisano dne: </w:t>
            </w:r>
            <w:sdt>
              <w:sdtPr>
                <w:id w:val="-2012442046"/>
                <w:placeholder>
                  <w:docPart w:val="E4AE42BB99084BFC9E8C67622524C269"/>
                </w:placeholder>
                <w:showingPlcHdr/>
                <w:text/>
              </w:sdtPr>
              <w:sdtContent>
                <w:r w:rsidRPr="00F54817">
                  <w:rPr>
                    <w:rStyle w:val="Besedilooznabemesta"/>
                    <w:rFonts w:eastAsiaTheme="majorEastAsia"/>
                  </w:rPr>
                  <w:t>Kliknite ali tapnite tukaj, če želite vnesti besedilo.</w:t>
                </w:r>
              </w:sdtContent>
            </w:sdt>
          </w:p>
        </w:tc>
        <w:tc>
          <w:tcPr>
            <w:tcW w:w="276" w:type="dxa"/>
            <w:shd w:val="clear" w:color="auto" w:fill="auto"/>
          </w:tcPr>
          <w:p w14:paraId="3EEE658F" w14:textId="77777777" w:rsidR="00614DAF" w:rsidRPr="00F54817" w:rsidRDefault="00614DAF" w:rsidP="00B00BA0">
            <w:pPr>
              <w:jc w:val="center"/>
            </w:pPr>
          </w:p>
        </w:tc>
      </w:tr>
      <w:tr w:rsidR="00614DAF" w:rsidRPr="00F54817" w14:paraId="60D92235" w14:textId="77777777" w:rsidTr="00B00BA0">
        <w:tc>
          <w:tcPr>
            <w:tcW w:w="3828" w:type="dxa"/>
            <w:shd w:val="clear" w:color="auto" w:fill="auto"/>
          </w:tcPr>
          <w:p w14:paraId="509C9DED" w14:textId="77777777" w:rsidR="00614DAF" w:rsidRPr="00F54817" w:rsidRDefault="00614DAF" w:rsidP="00B00BA0">
            <w:pPr>
              <w:jc w:val="center"/>
            </w:pPr>
          </w:p>
          <w:p w14:paraId="2363740D" w14:textId="77777777" w:rsidR="00614DAF" w:rsidRPr="00F54817" w:rsidRDefault="00614DAF" w:rsidP="00B00BA0">
            <w:pPr>
              <w:jc w:val="center"/>
            </w:pPr>
            <w:r w:rsidRPr="00F54817">
              <w:t>Izvajalec:</w:t>
            </w:r>
          </w:p>
        </w:tc>
        <w:tc>
          <w:tcPr>
            <w:tcW w:w="276" w:type="dxa"/>
            <w:shd w:val="clear" w:color="auto" w:fill="auto"/>
          </w:tcPr>
          <w:p w14:paraId="3967E03A" w14:textId="77777777" w:rsidR="00614DAF" w:rsidRPr="00F54817" w:rsidRDefault="00614DAF" w:rsidP="00B00BA0">
            <w:pPr>
              <w:jc w:val="center"/>
            </w:pPr>
          </w:p>
        </w:tc>
        <w:tc>
          <w:tcPr>
            <w:tcW w:w="4451" w:type="dxa"/>
            <w:shd w:val="clear" w:color="auto" w:fill="auto"/>
          </w:tcPr>
          <w:p w14:paraId="6111F22D" w14:textId="77777777" w:rsidR="00614DAF" w:rsidRPr="00F54817" w:rsidRDefault="00614DAF" w:rsidP="00B00BA0">
            <w:pPr>
              <w:jc w:val="center"/>
            </w:pPr>
          </w:p>
          <w:p w14:paraId="088491C7" w14:textId="77777777" w:rsidR="00614DAF" w:rsidRPr="00F54817" w:rsidRDefault="00614DAF" w:rsidP="00B00BA0">
            <w:pPr>
              <w:jc w:val="center"/>
            </w:pPr>
            <w:r w:rsidRPr="00F54817">
              <w:t>Naročnik:</w:t>
            </w:r>
          </w:p>
        </w:tc>
      </w:tr>
      <w:tr w:rsidR="00614DAF" w:rsidRPr="00F54817" w14:paraId="0E56DF10" w14:textId="77777777" w:rsidTr="00B00BA0">
        <w:tc>
          <w:tcPr>
            <w:tcW w:w="3828" w:type="dxa"/>
            <w:shd w:val="clear" w:color="auto" w:fill="auto"/>
          </w:tcPr>
          <w:sdt>
            <w:sdtPr>
              <w:id w:val="1510012446"/>
              <w:placeholder>
                <w:docPart w:val="E4AE42BB99084BFC9E8C67622524C269"/>
              </w:placeholder>
              <w:showingPlcHdr/>
            </w:sdtPr>
            <w:sdtContent>
              <w:p w14:paraId="05023DD3" w14:textId="77777777" w:rsidR="00614DAF" w:rsidRPr="00F54817" w:rsidRDefault="00614DAF" w:rsidP="00B00BA0">
                <w:pPr>
                  <w:jc w:val="center"/>
                </w:pPr>
                <w:r w:rsidRPr="00F54817">
                  <w:rPr>
                    <w:rStyle w:val="Besedilooznabemesta"/>
                    <w:rFonts w:eastAsiaTheme="majorEastAsia"/>
                  </w:rPr>
                  <w:t>Kliknite ali tapnite tukaj, če želite vnesti besedilo.</w:t>
                </w:r>
              </w:p>
            </w:sdtContent>
          </w:sdt>
          <w:p w14:paraId="420A70B7" w14:textId="77777777" w:rsidR="00614DAF" w:rsidRPr="00F54817" w:rsidRDefault="00614DAF" w:rsidP="00B00BA0">
            <w:pPr>
              <w:jc w:val="center"/>
            </w:pPr>
          </w:p>
        </w:tc>
        <w:tc>
          <w:tcPr>
            <w:tcW w:w="276" w:type="dxa"/>
            <w:shd w:val="clear" w:color="auto" w:fill="auto"/>
          </w:tcPr>
          <w:p w14:paraId="2592E4A3" w14:textId="77777777" w:rsidR="00614DAF" w:rsidRPr="00F54817" w:rsidRDefault="00614DAF" w:rsidP="00B00BA0">
            <w:pPr>
              <w:jc w:val="center"/>
            </w:pPr>
          </w:p>
        </w:tc>
        <w:tc>
          <w:tcPr>
            <w:tcW w:w="4451" w:type="dxa"/>
            <w:shd w:val="clear" w:color="auto" w:fill="auto"/>
          </w:tcPr>
          <w:p w14:paraId="0F5A17FC" w14:textId="77777777" w:rsidR="00614DAF" w:rsidRPr="00F54817" w:rsidRDefault="00614DAF" w:rsidP="00B00BA0">
            <w:pPr>
              <w:jc w:val="center"/>
            </w:pPr>
            <w:r w:rsidRPr="00BE5C13">
              <w:t>KOMUNALA, javno podjetje d.o.o.</w:t>
            </w:r>
          </w:p>
        </w:tc>
      </w:tr>
      <w:tr w:rsidR="00614DAF" w:rsidRPr="00F54817" w14:paraId="18C891F4" w14:textId="77777777" w:rsidTr="00B00BA0">
        <w:tc>
          <w:tcPr>
            <w:tcW w:w="3828" w:type="dxa"/>
            <w:shd w:val="clear" w:color="auto" w:fill="auto"/>
          </w:tcPr>
          <w:p w14:paraId="35B82B5A" w14:textId="77777777" w:rsidR="00614DAF" w:rsidRPr="00F54817" w:rsidRDefault="00614DAF" w:rsidP="00B00BA0">
            <w:pPr>
              <w:jc w:val="center"/>
            </w:pPr>
          </w:p>
        </w:tc>
        <w:tc>
          <w:tcPr>
            <w:tcW w:w="276" w:type="dxa"/>
            <w:shd w:val="clear" w:color="auto" w:fill="auto"/>
          </w:tcPr>
          <w:p w14:paraId="7563DA8F" w14:textId="77777777" w:rsidR="00614DAF" w:rsidRPr="00F54817" w:rsidRDefault="00614DAF" w:rsidP="00B00BA0">
            <w:pPr>
              <w:jc w:val="center"/>
            </w:pPr>
          </w:p>
        </w:tc>
        <w:tc>
          <w:tcPr>
            <w:tcW w:w="4451" w:type="dxa"/>
            <w:shd w:val="clear" w:color="auto" w:fill="auto"/>
          </w:tcPr>
          <w:p w14:paraId="12C48900" w14:textId="77777777" w:rsidR="00614DAF" w:rsidRPr="00F54817" w:rsidRDefault="00614DAF" w:rsidP="00B00BA0">
            <w:pPr>
              <w:jc w:val="center"/>
              <w:rPr>
                <w:b/>
              </w:rPr>
            </w:pPr>
          </w:p>
        </w:tc>
      </w:tr>
      <w:tr w:rsidR="00614DAF" w:rsidRPr="00F54817" w14:paraId="0E55C9C3" w14:textId="77777777" w:rsidTr="00B00BA0">
        <w:tc>
          <w:tcPr>
            <w:tcW w:w="3828" w:type="dxa"/>
            <w:shd w:val="clear" w:color="auto" w:fill="auto"/>
          </w:tcPr>
          <w:p w14:paraId="61940605" w14:textId="77777777" w:rsidR="00614DAF" w:rsidRPr="00F54817" w:rsidRDefault="00614DAF" w:rsidP="00B00BA0">
            <w:pPr>
              <w:jc w:val="center"/>
            </w:pPr>
            <w:r w:rsidRPr="00F54817">
              <w:t>Direktor:</w:t>
            </w:r>
          </w:p>
        </w:tc>
        <w:tc>
          <w:tcPr>
            <w:tcW w:w="276" w:type="dxa"/>
            <w:shd w:val="clear" w:color="auto" w:fill="auto"/>
          </w:tcPr>
          <w:p w14:paraId="06B7D97E" w14:textId="77777777" w:rsidR="00614DAF" w:rsidRPr="00F54817" w:rsidRDefault="00614DAF" w:rsidP="00B00BA0">
            <w:pPr>
              <w:jc w:val="center"/>
            </w:pPr>
          </w:p>
        </w:tc>
        <w:tc>
          <w:tcPr>
            <w:tcW w:w="4451" w:type="dxa"/>
            <w:shd w:val="clear" w:color="auto" w:fill="auto"/>
          </w:tcPr>
          <w:p w14:paraId="561F6AEC" w14:textId="77777777" w:rsidR="00614DAF" w:rsidRPr="00F54817" w:rsidRDefault="00614DAF" w:rsidP="00B00BA0">
            <w:pPr>
              <w:jc w:val="center"/>
              <w:rPr>
                <w:b/>
              </w:rPr>
            </w:pPr>
            <w:r>
              <w:t>Direktor</w:t>
            </w:r>
            <w:r w:rsidRPr="00F54817">
              <w:t>:</w:t>
            </w:r>
          </w:p>
        </w:tc>
      </w:tr>
      <w:tr w:rsidR="00614DAF" w:rsidRPr="00F54817" w14:paraId="2D90AC6A" w14:textId="77777777" w:rsidTr="00B00BA0">
        <w:sdt>
          <w:sdtPr>
            <w:id w:val="1224414275"/>
            <w:placeholder>
              <w:docPart w:val="E4AE42BB99084BFC9E8C67622524C269"/>
            </w:placeholder>
            <w:showingPlcHdr/>
          </w:sdtPr>
          <w:sdtContent>
            <w:tc>
              <w:tcPr>
                <w:tcW w:w="3828" w:type="dxa"/>
                <w:shd w:val="clear" w:color="auto" w:fill="auto"/>
              </w:tcPr>
              <w:p w14:paraId="0C29F225" w14:textId="77777777" w:rsidR="00614DAF" w:rsidRPr="00F54817" w:rsidRDefault="00614DAF" w:rsidP="00B00BA0">
                <w:pPr>
                  <w:jc w:val="center"/>
                </w:pPr>
                <w:r w:rsidRPr="00F54817">
                  <w:rPr>
                    <w:rStyle w:val="Besedilooznabemesta"/>
                    <w:rFonts w:eastAsiaTheme="majorEastAsia"/>
                  </w:rPr>
                  <w:t>Kliknite ali tapnite tukaj, če želite vnesti besedilo.</w:t>
                </w:r>
              </w:p>
            </w:tc>
          </w:sdtContent>
        </w:sdt>
        <w:tc>
          <w:tcPr>
            <w:tcW w:w="276" w:type="dxa"/>
            <w:shd w:val="clear" w:color="auto" w:fill="auto"/>
          </w:tcPr>
          <w:p w14:paraId="403B20AD" w14:textId="77777777" w:rsidR="00614DAF" w:rsidRPr="00F54817" w:rsidRDefault="00614DAF" w:rsidP="00B00BA0">
            <w:pPr>
              <w:jc w:val="center"/>
            </w:pPr>
          </w:p>
        </w:tc>
        <w:tc>
          <w:tcPr>
            <w:tcW w:w="4451" w:type="dxa"/>
            <w:shd w:val="clear" w:color="auto" w:fill="auto"/>
          </w:tcPr>
          <w:p w14:paraId="37615F45" w14:textId="77777777" w:rsidR="00614DAF" w:rsidRPr="00F54817" w:rsidRDefault="00614DAF" w:rsidP="00B00BA0">
            <w:pPr>
              <w:jc w:val="center"/>
            </w:pPr>
            <w:r w:rsidRPr="00BE5C13">
              <w:t>Tomislav Zrinski, univ. dipl. inž. grad.</w:t>
            </w:r>
          </w:p>
        </w:tc>
      </w:tr>
      <w:tr w:rsidR="00614DAF" w:rsidRPr="00F54817" w14:paraId="26056635" w14:textId="77777777" w:rsidTr="00B00BA0">
        <w:tc>
          <w:tcPr>
            <w:tcW w:w="3828" w:type="dxa"/>
            <w:shd w:val="clear" w:color="auto" w:fill="auto"/>
          </w:tcPr>
          <w:p w14:paraId="223329E3" w14:textId="77777777" w:rsidR="00614DAF" w:rsidRPr="00F54817" w:rsidRDefault="00614DAF" w:rsidP="00B00BA0">
            <w:pPr>
              <w:jc w:val="center"/>
            </w:pPr>
          </w:p>
        </w:tc>
        <w:tc>
          <w:tcPr>
            <w:tcW w:w="276" w:type="dxa"/>
            <w:shd w:val="clear" w:color="auto" w:fill="auto"/>
          </w:tcPr>
          <w:p w14:paraId="1FDAB8F7" w14:textId="77777777" w:rsidR="00614DAF" w:rsidRPr="00F54817" w:rsidRDefault="00614DAF" w:rsidP="00B00BA0">
            <w:pPr>
              <w:jc w:val="center"/>
            </w:pPr>
          </w:p>
        </w:tc>
        <w:tc>
          <w:tcPr>
            <w:tcW w:w="4451" w:type="dxa"/>
            <w:shd w:val="clear" w:color="auto" w:fill="auto"/>
          </w:tcPr>
          <w:p w14:paraId="24F6AADB" w14:textId="77777777" w:rsidR="00614DAF" w:rsidRPr="00F54817" w:rsidRDefault="00614DAF" w:rsidP="00B00BA0">
            <w:pPr>
              <w:jc w:val="center"/>
            </w:pPr>
          </w:p>
        </w:tc>
      </w:tr>
      <w:tr w:rsidR="00614DAF" w:rsidRPr="00F54817" w14:paraId="4D35E58C" w14:textId="77777777" w:rsidTr="00B00BA0">
        <w:tc>
          <w:tcPr>
            <w:tcW w:w="3828" w:type="dxa"/>
            <w:tcBorders>
              <w:bottom w:val="single" w:sz="4" w:space="0" w:color="auto"/>
            </w:tcBorders>
            <w:shd w:val="clear" w:color="auto" w:fill="auto"/>
          </w:tcPr>
          <w:p w14:paraId="382EC025" w14:textId="77777777" w:rsidR="00614DAF" w:rsidRPr="00F54817" w:rsidRDefault="00614DAF" w:rsidP="00B00BA0">
            <w:pPr>
              <w:jc w:val="center"/>
            </w:pPr>
          </w:p>
        </w:tc>
        <w:tc>
          <w:tcPr>
            <w:tcW w:w="276" w:type="dxa"/>
            <w:shd w:val="clear" w:color="auto" w:fill="auto"/>
          </w:tcPr>
          <w:p w14:paraId="748E0A74" w14:textId="77777777" w:rsidR="00614DAF" w:rsidRPr="00F54817" w:rsidRDefault="00614DAF" w:rsidP="00B00BA0">
            <w:pPr>
              <w:jc w:val="center"/>
            </w:pPr>
          </w:p>
        </w:tc>
        <w:tc>
          <w:tcPr>
            <w:tcW w:w="4451" w:type="dxa"/>
            <w:tcBorders>
              <w:bottom w:val="single" w:sz="4" w:space="0" w:color="auto"/>
            </w:tcBorders>
            <w:shd w:val="clear" w:color="auto" w:fill="auto"/>
          </w:tcPr>
          <w:p w14:paraId="0833FB21" w14:textId="77777777" w:rsidR="00614DAF" w:rsidRPr="00F54817" w:rsidRDefault="00614DAF" w:rsidP="00B00BA0">
            <w:pPr>
              <w:jc w:val="center"/>
            </w:pPr>
          </w:p>
        </w:tc>
      </w:tr>
    </w:tbl>
    <w:p w14:paraId="27B40D6B" w14:textId="77777777" w:rsidR="00614DAF" w:rsidRPr="00F54817" w:rsidRDefault="00614DAF" w:rsidP="00614DAF">
      <w:pPr>
        <w:widowControl w:val="0"/>
        <w:autoSpaceDE w:val="0"/>
        <w:adjustRightInd w:val="0"/>
        <w:jc w:val="both"/>
      </w:pPr>
    </w:p>
    <w:p w14:paraId="41738861" w14:textId="77777777" w:rsidR="00614DAF" w:rsidRPr="00F54817" w:rsidRDefault="00614DAF" w:rsidP="00614DAF">
      <w:pPr>
        <w:ind w:left="-567"/>
      </w:pPr>
    </w:p>
    <w:p w14:paraId="0843C829" w14:textId="77777777" w:rsidR="00614DAF" w:rsidRPr="00F54817" w:rsidRDefault="00614DAF" w:rsidP="00614DAF"/>
    <w:bookmarkEnd w:id="8"/>
    <w:p w14:paraId="2B6274FC" w14:textId="77777777" w:rsidR="00614DAF" w:rsidRPr="00F54817" w:rsidRDefault="00614DAF" w:rsidP="00614DAF"/>
    <w:p w14:paraId="7B2EA1D6" w14:textId="77777777" w:rsidR="00614DAF" w:rsidRPr="00F54817" w:rsidRDefault="00614DAF" w:rsidP="00614DAF">
      <w:pPr>
        <w:sectPr w:rsidR="00614DAF" w:rsidRPr="00F54817" w:rsidSect="00805AB8">
          <w:headerReference w:type="default" r:id="rId7"/>
          <w:footerReference w:type="default" r:id="rId8"/>
          <w:headerReference w:type="first" r:id="rId9"/>
          <w:footerReference w:type="first" r:id="rId10"/>
          <w:pgSz w:w="11906" w:h="16838"/>
          <w:pgMar w:top="1418" w:right="1440" w:bottom="1440" w:left="1440" w:header="680" w:footer="680" w:gutter="0"/>
          <w:cols w:space="708"/>
          <w:docGrid w:linePitch="360"/>
        </w:sectPr>
      </w:pPr>
    </w:p>
    <w:p w14:paraId="47039B15" w14:textId="77777777" w:rsidR="00614DAF" w:rsidRPr="00F54817" w:rsidRDefault="00614DAF" w:rsidP="00614DAF">
      <w:pPr>
        <w:autoSpaceDE w:val="0"/>
        <w:adjustRightInd w:val="0"/>
        <w:rPr>
          <w:b/>
          <w:i/>
        </w:rPr>
      </w:pPr>
      <w:r w:rsidRPr="00F54817">
        <w:rPr>
          <w:b/>
          <w:i/>
        </w:rPr>
        <w:t>OBR-9</w:t>
      </w:r>
    </w:p>
    <w:p w14:paraId="706156B5" w14:textId="77777777" w:rsidR="00614DAF" w:rsidRPr="00F54817" w:rsidRDefault="00614DAF" w:rsidP="00614DAF">
      <w:pPr>
        <w:autoSpaceDE w:val="0"/>
        <w:adjustRightInd w:val="0"/>
        <w:rPr>
          <w:b/>
          <w:i/>
        </w:rPr>
      </w:pPr>
    </w:p>
    <w:p w14:paraId="6148550A" w14:textId="77777777" w:rsidR="00614DAF" w:rsidRPr="00F54817" w:rsidRDefault="00614DAF" w:rsidP="00614DAF">
      <w:pPr>
        <w:autoSpaceDE w:val="0"/>
        <w:adjustRightInd w:val="0"/>
        <w:rPr>
          <w:i/>
          <w:iCs/>
          <w:sz w:val="20"/>
          <w:szCs w:val="20"/>
        </w:rPr>
      </w:pPr>
      <w:r w:rsidRPr="00F54817">
        <w:rPr>
          <w:i/>
          <w:iCs/>
          <w:sz w:val="20"/>
          <w:szCs w:val="20"/>
        </w:rPr>
        <w:t>Izdajatelj reference:</w:t>
      </w:r>
    </w:p>
    <w:p w14:paraId="2EF34111" w14:textId="77777777" w:rsidR="00614DAF" w:rsidRPr="00F54817" w:rsidRDefault="00614DAF" w:rsidP="00614DAF">
      <w:pPr>
        <w:autoSpaceDE w:val="0"/>
        <w:adjustRightInd w:val="0"/>
        <w:rPr>
          <w:i/>
          <w:iCs/>
        </w:rPr>
      </w:pPr>
    </w:p>
    <w:p w14:paraId="4513FA40" w14:textId="77777777" w:rsidR="00614DAF" w:rsidRPr="00F54817" w:rsidRDefault="00614DAF" w:rsidP="00614DAF">
      <w:pPr>
        <w:autoSpaceDE w:val="0"/>
        <w:adjustRightInd w:val="0"/>
      </w:pPr>
      <w:r w:rsidRPr="00F54817">
        <w:t>Naziv:</w:t>
      </w:r>
      <w:sdt>
        <w:sdtPr>
          <w:id w:val="-2068869990"/>
          <w:placeholder>
            <w:docPart w:val="F9B26D25490B4BBC861622AD7DC05FCF"/>
          </w:placeholder>
          <w:showingPlcHdr/>
          <w:text/>
        </w:sdtPr>
        <w:sdtContent>
          <w:r w:rsidRPr="00F54817">
            <w:rPr>
              <w:rStyle w:val="Besedilooznabemesta"/>
              <w:rFonts w:eastAsiaTheme="minorHAnsi"/>
            </w:rPr>
            <w:t>Kliknite ali tapnite tukaj, če želite vnesti besedilo.</w:t>
          </w:r>
        </w:sdtContent>
      </w:sdt>
    </w:p>
    <w:p w14:paraId="2A743142" w14:textId="77777777" w:rsidR="00614DAF" w:rsidRPr="00F54817" w:rsidRDefault="00614DAF" w:rsidP="00614DAF">
      <w:pPr>
        <w:autoSpaceDE w:val="0"/>
        <w:adjustRightInd w:val="0"/>
      </w:pPr>
      <w:r w:rsidRPr="00F54817">
        <w:t>Naslov</w:t>
      </w:r>
      <w:sdt>
        <w:sdtPr>
          <w:id w:val="798501707"/>
          <w:placeholder>
            <w:docPart w:val="F9B26D25490B4BBC861622AD7DC05FCF"/>
          </w:placeholder>
          <w:showingPlcHdr/>
          <w:text/>
        </w:sdtPr>
        <w:sdtContent>
          <w:r w:rsidRPr="00F54817">
            <w:rPr>
              <w:rStyle w:val="Besedilooznabemesta"/>
              <w:rFonts w:eastAsiaTheme="minorHAnsi"/>
            </w:rPr>
            <w:t>Kliknite ali tapnite tukaj, če želite vnesti besedilo.</w:t>
          </w:r>
        </w:sdtContent>
      </w:sdt>
    </w:p>
    <w:p w14:paraId="469279CF" w14:textId="77777777" w:rsidR="00614DAF" w:rsidRPr="00F54817" w:rsidRDefault="00614DAF" w:rsidP="00614DAF">
      <w:pPr>
        <w:ind w:left="360"/>
        <w:jc w:val="center"/>
      </w:pPr>
    </w:p>
    <w:p w14:paraId="7C57C2F4" w14:textId="77777777" w:rsidR="00614DAF" w:rsidRPr="00F54817" w:rsidRDefault="00614DAF" w:rsidP="00614DAF">
      <w:pPr>
        <w:ind w:left="360"/>
        <w:jc w:val="center"/>
        <w:rPr>
          <w:b/>
        </w:rPr>
      </w:pPr>
      <w:r w:rsidRPr="00F54817">
        <w:rPr>
          <w:b/>
        </w:rPr>
        <w:t>REFERENČNO POTRDILO</w:t>
      </w:r>
    </w:p>
    <w:p w14:paraId="4DDEF2CA" w14:textId="77777777" w:rsidR="00614DAF" w:rsidRPr="00F54817" w:rsidRDefault="00614DAF" w:rsidP="00614DAF">
      <w:pPr>
        <w:autoSpaceDE w:val="0"/>
        <w:adjustRightInd w:val="0"/>
        <w:rPr>
          <w:b/>
          <w:i/>
        </w:rPr>
      </w:pPr>
    </w:p>
    <w:p w14:paraId="7D151BCD" w14:textId="77777777" w:rsidR="00614DAF" w:rsidRPr="00F54817" w:rsidRDefault="00614DAF" w:rsidP="00614DAF">
      <w:pPr>
        <w:jc w:val="both"/>
        <w:rPr>
          <w:b/>
        </w:rPr>
      </w:pPr>
      <w:r w:rsidRPr="00F54817">
        <w:t xml:space="preserve">Za namen dokazovanja usposobljenosti ponudnika v zvezi z javnim naročilom </w:t>
      </w:r>
      <w:r w:rsidRPr="00F54817">
        <w:rPr>
          <w:b/>
        </w:rPr>
        <w:t>»</w:t>
      </w:r>
      <w:r>
        <w:rPr>
          <w:b/>
        </w:rPr>
        <w:t>POMOŽNA DELA V GRADBENIŠTU</w:t>
      </w:r>
      <w:r w:rsidRPr="00F54817">
        <w:rPr>
          <w:b/>
        </w:rPr>
        <w:t xml:space="preserve">« </w:t>
      </w:r>
      <w:r w:rsidRPr="00F54817">
        <w:t xml:space="preserve"> spodaj podpisani naročnik potrjujem, da je nosilec refrence:</w:t>
      </w:r>
    </w:p>
    <w:p w14:paraId="2DD8814F" w14:textId="77777777" w:rsidR="00614DAF" w:rsidRPr="00F54817" w:rsidRDefault="00614DAF" w:rsidP="00614DAF">
      <w:pPr>
        <w:jc w:val="both"/>
      </w:pPr>
    </w:p>
    <w:p w14:paraId="65E574A9" w14:textId="77777777" w:rsidR="00614DAF" w:rsidRPr="00F54817" w:rsidRDefault="00614DAF" w:rsidP="00614DAF">
      <w:pPr>
        <w:autoSpaceDE w:val="0"/>
        <w:adjustRightInd w:val="0"/>
        <w:spacing w:line="360" w:lineRule="auto"/>
        <w:rPr>
          <w:b/>
          <w:bCs/>
        </w:rPr>
      </w:pPr>
      <w:r w:rsidRPr="00F54817">
        <w:t>Naziv:</w:t>
      </w:r>
      <w:sdt>
        <w:sdtPr>
          <w:rPr>
            <w:b/>
            <w:bCs/>
          </w:rPr>
          <w:id w:val="-1122458904"/>
          <w:placeholder>
            <w:docPart w:val="C133373C8B964A08A36829BCB4170D4C"/>
          </w:placeholder>
          <w:showingPlcHdr/>
          <w:text/>
        </w:sdtPr>
        <w:sdtContent>
          <w:r w:rsidRPr="00F54817">
            <w:rPr>
              <w:rStyle w:val="Besedilooznabemesta"/>
              <w:rFonts w:eastAsiaTheme="minorHAnsi"/>
              <w:b/>
              <w:bCs/>
            </w:rPr>
            <w:t>Kliknite ali tapnite tukaj, če želite vnesti besedilo.</w:t>
          </w:r>
        </w:sdtContent>
      </w:sdt>
    </w:p>
    <w:p w14:paraId="2EB963BE" w14:textId="77777777" w:rsidR="00614DAF" w:rsidRPr="00F54817" w:rsidRDefault="00614DAF" w:rsidP="00614DAF">
      <w:pPr>
        <w:autoSpaceDE w:val="0"/>
        <w:adjustRightInd w:val="0"/>
        <w:spacing w:line="360" w:lineRule="auto"/>
      </w:pPr>
      <w:r w:rsidRPr="00F54817">
        <w:t>Naslov</w:t>
      </w:r>
      <w:sdt>
        <w:sdtPr>
          <w:rPr>
            <w:b/>
            <w:bCs/>
          </w:rPr>
          <w:id w:val="190811975"/>
          <w:placeholder>
            <w:docPart w:val="C133373C8B964A08A36829BCB4170D4C"/>
          </w:placeholder>
          <w:showingPlcHdr/>
          <w:text/>
        </w:sdtPr>
        <w:sdtContent>
          <w:r w:rsidRPr="00F54817">
            <w:rPr>
              <w:rStyle w:val="Besedilooznabemesta"/>
              <w:rFonts w:eastAsiaTheme="minorHAnsi"/>
              <w:b/>
              <w:bCs/>
            </w:rPr>
            <w:t>Kliknite ali tapnite tukaj, če želite vnesti besedilo.</w:t>
          </w:r>
        </w:sdtContent>
      </w:sdt>
    </w:p>
    <w:p w14:paraId="19343C87" w14:textId="77777777" w:rsidR="00614DAF" w:rsidRPr="00F54817" w:rsidRDefault="00614DAF" w:rsidP="00614DAF">
      <w:pPr>
        <w:autoSpaceDE w:val="0"/>
        <w:adjustRightInd w:val="0"/>
        <w:jc w:val="both"/>
      </w:pPr>
    </w:p>
    <w:p w14:paraId="0402CBFB" w14:textId="77777777" w:rsidR="00614DAF" w:rsidRDefault="00614DAF" w:rsidP="00614DAF">
      <w:pPr>
        <w:autoSpaceDE w:val="0"/>
        <w:adjustRightInd w:val="0"/>
        <w:jc w:val="both"/>
      </w:pPr>
      <w:r w:rsidRPr="00F54817">
        <w:t xml:space="preserve">za nas kvalitetno in v skladu s pogodbo izvedel </w:t>
      </w:r>
      <w:r>
        <w:t>naslednje storitve:</w:t>
      </w:r>
    </w:p>
    <w:sdt>
      <w:sdtPr>
        <w:id w:val="604396515"/>
        <w:placeholder>
          <w:docPart w:val="E4AE42BB99084BFC9E8C67622524C269"/>
        </w:placeholder>
        <w:showingPlcHdr/>
        <w:text/>
      </w:sdtPr>
      <w:sdtContent>
        <w:p w14:paraId="7A5813DA" w14:textId="77777777" w:rsidR="00614DAF" w:rsidRPr="00F54817" w:rsidRDefault="00614DAF" w:rsidP="00614DAF">
          <w:pPr>
            <w:autoSpaceDE w:val="0"/>
            <w:adjustRightInd w:val="0"/>
            <w:jc w:val="both"/>
          </w:pPr>
          <w:r w:rsidRPr="008E4AA5">
            <w:rPr>
              <w:rStyle w:val="Besedilooznabemesta"/>
              <w:rFonts w:eastAsiaTheme="majorEastAsia"/>
            </w:rPr>
            <w:t>Kliknite ali tapnite tukaj, če želite vnesti besedilo.</w:t>
          </w:r>
        </w:p>
      </w:sdtContent>
    </w:sdt>
    <w:p w14:paraId="1FFE90D4" w14:textId="77777777" w:rsidR="00614DAF" w:rsidRPr="00F54817" w:rsidRDefault="00614DAF" w:rsidP="00614DAF">
      <w:pPr>
        <w:autoSpaceDE w:val="0"/>
        <w:adjustRightInd w:val="0"/>
        <w:jc w:val="both"/>
      </w:pPr>
    </w:p>
    <w:p w14:paraId="0406C799" w14:textId="77777777" w:rsidR="00614DAF" w:rsidRPr="00F54817" w:rsidRDefault="00614DAF" w:rsidP="00614DAF">
      <w:pPr>
        <w:autoSpaceDE w:val="0"/>
        <w:adjustRightInd w:val="0"/>
        <w:jc w:val="both"/>
        <w:rPr>
          <w:i/>
        </w:rPr>
      </w:pPr>
      <w:r w:rsidRPr="00F54817">
        <w:t xml:space="preserve">Vrednost del: </w:t>
      </w:r>
      <w:sdt>
        <w:sdtPr>
          <w:id w:val="1639839928"/>
          <w:placeholder>
            <w:docPart w:val="F9B26D25490B4BBC861622AD7DC05FCF"/>
          </w:placeholder>
          <w:showingPlcHdr/>
          <w:text/>
        </w:sdtPr>
        <w:sdtContent>
          <w:r w:rsidRPr="00F54817">
            <w:rPr>
              <w:rStyle w:val="Besedilooznabemesta"/>
              <w:rFonts w:eastAsiaTheme="minorHAnsi"/>
            </w:rPr>
            <w:t>Kliknite ali tapnite tukaj, če želite vnesti besedilo.</w:t>
          </w:r>
        </w:sdtContent>
      </w:sdt>
      <w:r w:rsidRPr="00F54817">
        <w:t xml:space="preserve"> EUR brez DDV.</w:t>
      </w:r>
    </w:p>
    <w:p w14:paraId="1323DD00" w14:textId="77777777" w:rsidR="00614DAF" w:rsidRDefault="00614DAF" w:rsidP="00614DAF">
      <w:pPr>
        <w:autoSpaceDE w:val="0"/>
        <w:adjustRightInd w:val="0"/>
        <w:jc w:val="both"/>
      </w:pPr>
    </w:p>
    <w:p w14:paraId="61E2071D" w14:textId="77777777" w:rsidR="00614DAF" w:rsidRPr="00F54817" w:rsidRDefault="00614DAF" w:rsidP="00614DAF">
      <w:pPr>
        <w:autoSpaceDE w:val="0"/>
        <w:adjustRightInd w:val="0"/>
        <w:jc w:val="both"/>
      </w:pPr>
      <w:r w:rsidRPr="00F54817">
        <w:t xml:space="preserve">Datum izvedbe: od </w:t>
      </w:r>
      <w:sdt>
        <w:sdtPr>
          <w:id w:val="1781756634"/>
          <w:placeholder>
            <w:docPart w:val="F9B26D25490B4BBC861622AD7DC05FCF"/>
          </w:placeholder>
          <w:showingPlcHdr/>
          <w:text/>
        </w:sdtPr>
        <w:sdtContent>
          <w:r w:rsidRPr="00F54817">
            <w:rPr>
              <w:rStyle w:val="Besedilooznabemesta"/>
              <w:rFonts w:eastAsiaTheme="minorHAnsi"/>
            </w:rPr>
            <w:t>Kliknite ali tapnite tukaj, če želite vnesti besedilo.</w:t>
          </w:r>
        </w:sdtContent>
      </w:sdt>
      <w:r w:rsidRPr="00F54817">
        <w:t xml:space="preserve"> do </w:t>
      </w:r>
      <w:sdt>
        <w:sdtPr>
          <w:id w:val="194887545"/>
          <w:placeholder>
            <w:docPart w:val="F9B26D25490B4BBC861622AD7DC05FCF"/>
          </w:placeholder>
          <w:showingPlcHdr/>
          <w:text/>
        </w:sdtPr>
        <w:sdtContent>
          <w:r w:rsidRPr="00F54817">
            <w:rPr>
              <w:rStyle w:val="Besedilooznabemesta"/>
              <w:rFonts w:eastAsiaTheme="minorHAnsi"/>
            </w:rPr>
            <w:t>Kliknite ali tapnite tukaj, če želite vnesti besedilo.</w:t>
          </w:r>
        </w:sdtContent>
      </w:sdt>
    </w:p>
    <w:p w14:paraId="3737D3A1" w14:textId="77777777" w:rsidR="00614DAF" w:rsidRPr="00F54817" w:rsidRDefault="00614DAF" w:rsidP="00614DAF">
      <w:pPr>
        <w:autoSpaceDE w:val="0"/>
        <w:adjustRightInd w:val="0"/>
      </w:pPr>
    </w:p>
    <w:p w14:paraId="73BE9722" w14:textId="77777777" w:rsidR="00614DAF" w:rsidRPr="00F54817" w:rsidRDefault="00614DAF" w:rsidP="00614DAF">
      <w:pPr>
        <w:autoSpaceDE w:val="0"/>
        <w:adjustRightInd w:val="0"/>
        <w:jc w:val="both"/>
      </w:pPr>
      <w:r w:rsidRPr="00F54817">
        <w:t xml:space="preserve">Predmetno potrdilo je mogoče preveriti pri osebi </w:t>
      </w:r>
      <w:sdt>
        <w:sdtPr>
          <w:id w:val="-2098700284"/>
          <w:placeholder>
            <w:docPart w:val="F9B26D25490B4BBC861622AD7DC05FCF"/>
          </w:placeholder>
          <w:showingPlcHdr/>
          <w:text/>
        </w:sdtPr>
        <w:sdtContent>
          <w:r w:rsidRPr="00F54817">
            <w:rPr>
              <w:rStyle w:val="Besedilooznabemesta"/>
              <w:rFonts w:eastAsiaTheme="majorEastAsia"/>
            </w:rPr>
            <w:t>Kliknite ali tapnite tukaj, če želite vnesti besedilo.</w:t>
          </w:r>
        </w:sdtContent>
      </w:sdt>
      <w:r w:rsidRPr="00F54817">
        <w:t xml:space="preserve"> na tel št. </w:t>
      </w:r>
      <w:sdt>
        <w:sdtPr>
          <w:id w:val="456002504"/>
          <w:placeholder>
            <w:docPart w:val="F9B26D25490B4BBC861622AD7DC05FCF"/>
          </w:placeholder>
          <w:showingPlcHdr/>
          <w:text/>
        </w:sdtPr>
        <w:sdtContent>
          <w:r w:rsidRPr="00F54817">
            <w:rPr>
              <w:rStyle w:val="Besedilooznabemesta"/>
              <w:rFonts w:eastAsiaTheme="majorEastAsia"/>
            </w:rPr>
            <w:t>Kliknite ali tapnite tukaj, če želite vnesti besedilo.</w:t>
          </w:r>
        </w:sdtContent>
      </w:sdt>
      <w:r w:rsidRPr="00F54817">
        <w:t xml:space="preserve"> oz. e-naslovu: </w:t>
      </w:r>
      <w:sdt>
        <w:sdtPr>
          <w:id w:val="-1076743175"/>
          <w:placeholder>
            <w:docPart w:val="F9B26D25490B4BBC861622AD7DC05FCF"/>
          </w:placeholder>
          <w:showingPlcHdr/>
          <w:text/>
        </w:sdtPr>
        <w:sdtContent>
          <w:r w:rsidRPr="00F54817">
            <w:rPr>
              <w:rStyle w:val="Besedilooznabemesta"/>
              <w:rFonts w:eastAsiaTheme="majorEastAsia"/>
            </w:rPr>
            <w:t>Kliknite ali tapnite tukaj, če želite vnesti besedilo.</w:t>
          </w:r>
        </w:sdtContent>
      </w:sdt>
    </w:p>
    <w:p w14:paraId="71B8F6C6" w14:textId="77777777" w:rsidR="00614DAF" w:rsidRPr="00F54817" w:rsidRDefault="00614DAF" w:rsidP="00614DAF">
      <w:pPr>
        <w:autoSpaceDE w:val="0"/>
        <w:adjustRightInd w:val="0"/>
      </w:pPr>
    </w:p>
    <w:p w14:paraId="5FDFFAD8" w14:textId="77777777" w:rsidR="00614DAF" w:rsidRPr="00F54817" w:rsidRDefault="00614DAF" w:rsidP="00614DAF">
      <w:pPr>
        <w:autoSpaceDE w:val="0"/>
        <w:adjustRightInd w:val="0"/>
      </w:pPr>
      <w:r w:rsidRPr="00F54817">
        <w:t xml:space="preserve">Datum: </w:t>
      </w:r>
      <w:sdt>
        <w:sdtPr>
          <w:id w:val="1118484402"/>
          <w:placeholder>
            <w:docPart w:val="3053376032BB437D819E4A63E82E1CE3"/>
          </w:placeholder>
          <w:showingPlcHdr/>
          <w:date>
            <w:dateFormat w:val="d. MM. yyyy"/>
            <w:lid w:val="sl-SI"/>
            <w:storeMappedDataAs w:val="dateTime"/>
            <w:calendar w:val="gregorian"/>
          </w:date>
        </w:sdtPr>
        <w:sdtContent>
          <w:r w:rsidRPr="00F54817">
            <w:rPr>
              <w:rStyle w:val="Besedilooznabemesta"/>
              <w:rFonts w:eastAsiaTheme="minorHAnsi"/>
            </w:rPr>
            <w:t>Kliknite ali tapnite tukaj, če želite vnesti datum.</w:t>
          </w:r>
        </w:sdtContent>
      </w:sdt>
    </w:p>
    <w:p w14:paraId="2EA7267B" w14:textId="77777777" w:rsidR="00614DAF" w:rsidRPr="00F54817" w:rsidRDefault="00614DAF" w:rsidP="00614DAF">
      <w:pPr>
        <w:autoSpaceDE w:val="0"/>
        <w:adjustRightInd w:val="0"/>
      </w:pPr>
    </w:p>
    <w:p w14:paraId="5D7C19BE" w14:textId="77777777" w:rsidR="00614DAF" w:rsidRPr="00F54817" w:rsidRDefault="00614DAF" w:rsidP="00614DAF">
      <w:pPr>
        <w:autoSpaceDE w:val="0"/>
        <w:adjustRightInd w:val="0"/>
      </w:pPr>
    </w:p>
    <w:p w14:paraId="7CF47ECA" w14:textId="77777777" w:rsidR="00614DAF" w:rsidRPr="00F54817" w:rsidRDefault="00614DAF" w:rsidP="00614DAF">
      <w:pPr>
        <w:autoSpaceDE w:val="0"/>
        <w:adjustRightInd w:val="0"/>
      </w:pPr>
      <w:r w:rsidRPr="00F54817">
        <w:tab/>
      </w:r>
      <w:r w:rsidRPr="00F54817">
        <w:tab/>
      </w:r>
      <w:r w:rsidRPr="00F54817">
        <w:tab/>
      </w:r>
      <w:r w:rsidRPr="00F54817">
        <w:tab/>
      </w:r>
      <w:r w:rsidRPr="00F54817">
        <w:tab/>
      </w:r>
      <w:r w:rsidRPr="00F54817">
        <w:tab/>
        <w:t>Žig in podpis odgovorne osebe:</w:t>
      </w:r>
    </w:p>
    <w:p w14:paraId="4AB0F362" w14:textId="77777777" w:rsidR="00614DAF" w:rsidRPr="00F54817" w:rsidRDefault="00614DAF" w:rsidP="00614DAF">
      <w:pPr>
        <w:autoSpaceDE w:val="0"/>
        <w:adjustRightInd w:val="0"/>
      </w:pPr>
      <w:r w:rsidRPr="00F54817">
        <w:br w:type="page"/>
      </w:r>
      <w:bookmarkStart w:id="10" w:name="_Hlk63587591"/>
    </w:p>
    <w:p w14:paraId="0175D4F1" w14:textId="77777777" w:rsidR="00614DAF" w:rsidRPr="00F54817" w:rsidRDefault="00614DAF" w:rsidP="00614DAF">
      <w:pPr>
        <w:autoSpaceDE w:val="0"/>
        <w:adjustRightInd w:val="0"/>
        <w:sectPr w:rsidR="00614DAF" w:rsidRPr="00F54817" w:rsidSect="00805AB8">
          <w:pgSz w:w="11906" w:h="16838"/>
          <w:pgMar w:top="1418" w:right="1440" w:bottom="1440" w:left="1440" w:header="709" w:footer="709" w:gutter="0"/>
          <w:cols w:space="708"/>
          <w:docGrid w:linePitch="360"/>
        </w:sectPr>
      </w:pPr>
    </w:p>
    <w:p w14:paraId="2076C8F7" w14:textId="77777777" w:rsidR="00614DAF" w:rsidRPr="00F54817" w:rsidRDefault="00614DAF" w:rsidP="00614DAF">
      <w:pPr>
        <w:tabs>
          <w:tab w:val="left" w:pos="2694"/>
          <w:tab w:val="left" w:pos="2977"/>
        </w:tabs>
        <w:ind w:right="1"/>
        <w:rPr>
          <w:b/>
        </w:rPr>
      </w:pPr>
      <w:r w:rsidRPr="00F54817">
        <w:rPr>
          <w:b/>
          <w:i/>
        </w:rPr>
        <w:t>OBR-11</w:t>
      </w:r>
    </w:p>
    <w:p w14:paraId="0808740B" w14:textId="77777777" w:rsidR="00614DAF" w:rsidRPr="00F54817" w:rsidRDefault="00614DAF" w:rsidP="00614DAF">
      <w:pPr>
        <w:tabs>
          <w:tab w:val="left" w:pos="2694"/>
          <w:tab w:val="left" w:pos="2977"/>
        </w:tabs>
        <w:ind w:right="1"/>
        <w:jc w:val="center"/>
        <w:rPr>
          <w:b/>
        </w:rPr>
      </w:pPr>
      <w:r w:rsidRPr="00F54817">
        <w:rPr>
          <w:b/>
        </w:rPr>
        <w:t>I Z J A V A</w:t>
      </w:r>
    </w:p>
    <w:p w14:paraId="47586D79" w14:textId="77777777" w:rsidR="00614DAF" w:rsidRPr="00F54817" w:rsidRDefault="00614DAF" w:rsidP="00614DAF">
      <w:pPr>
        <w:ind w:right="1"/>
        <w:jc w:val="center"/>
        <w:rPr>
          <w:b/>
        </w:rPr>
      </w:pPr>
      <w:r w:rsidRPr="00F54817">
        <w:rPr>
          <w:b/>
        </w:rPr>
        <w:t>O UDELEŽBI FIZIČNIH IN PRAVNIH OSEB V LASTNIŠTVU PONUDNIKA</w:t>
      </w:r>
    </w:p>
    <w:p w14:paraId="266CA83E" w14:textId="77777777" w:rsidR="00614DAF" w:rsidRPr="00F54817" w:rsidRDefault="00614DAF" w:rsidP="00614DAF">
      <w:pPr>
        <w:tabs>
          <w:tab w:val="left" w:pos="284"/>
        </w:tabs>
      </w:pPr>
    </w:p>
    <w:p w14:paraId="317F1643" w14:textId="77777777" w:rsidR="00614DAF" w:rsidRPr="00F54817" w:rsidRDefault="00614DAF" w:rsidP="00614DAF">
      <w:pPr>
        <w:ind w:right="1"/>
        <w:jc w:val="both"/>
      </w:pPr>
      <w:r w:rsidRPr="00F54817">
        <w:t>Podatki o pravni osebi (ponudniku):</w:t>
      </w:r>
    </w:p>
    <w:p w14:paraId="7385C39B" w14:textId="77777777" w:rsidR="00614DAF" w:rsidRPr="00F54817" w:rsidRDefault="00614DAF" w:rsidP="00614DAF">
      <w:pPr>
        <w:ind w:right="1"/>
        <w:jc w:val="both"/>
      </w:pPr>
      <w:r w:rsidRPr="00F54817">
        <w:t>Polno ime podjetja:</w:t>
      </w:r>
      <w:sdt>
        <w:sdtPr>
          <w:id w:val="-1671785046"/>
          <w:placeholder>
            <w:docPart w:val="184B8EEEA88C438AA6B308EB72A3D8C0"/>
          </w:placeholder>
          <w:showingPlcHdr/>
          <w:text/>
        </w:sdtPr>
        <w:sdtContent>
          <w:r w:rsidRPr="00F54817">
            <w:rPr>
              <w:rStyle w:val="Besedilooznabemesta"/>
              <w:rFonts w:eastAsia="MS ??"/>
            </w:rPr>
            <w:t>Kliknite ali tapnite tukaj, če želite vnesti besedilo.</w:t>
          </w:r>
        </w:sdtContent>
      </w:sdt>
    </w:p>
    <w:p w14:paraId="6DAE0525" w14:textId="77777777" w:rsidR="00614DAF" w:rsidRPr="00F54817" w:rsidRDefault="00614DAF" w:rsidP="00614DAF">
      <w:pPr>
        <w:ind w:right="1"/>
        <w:jc w:val="both"/>
      </w:pPr>
      <w:r w:rsidRPr="00F54817">
        <w:t xml:space="preserve">Sedež podjetja: </w:t>
      </w:r>
      <w:sdt>
        <w:sdtPr>
          <w:id w:val="-1833372056"/>
          <w:placeholder>
            <w:docPart w:val="184B8EEEA88C438AA6B308EB72A3D8C0"/>
          </w:placeholder>
          <w:showingPlcHdr/>
          <w:text/>
        </w:sdtPr>
        <w:sdtContent>
          <w:r w:rsidRPr="00F54817">
            <w:rPr>
              <w:rStyle w:val="Besedilooznabemesta"/>
              <w:rFonts w:eastAsia="MS ??"/>
            </w:rPr>
            <w:t>Kliknite ali tapnite tukaj, če želite vnesti besedilo.</w:t>
          </w:r>
        </w:sdtContent>
      </w:sdt>
    </w:p>
    <w:p w14:paraId="480855C0" w14:textId="77777777" w:rsidR="00614DAF" w:rsidRPr="00F54817" w:rsidRDefault="00614DAF" w:rsidP="00614DAF">
      <w:pPr>
        <w:ind w:right="1"/>
        <w:jc w:val="both"/>
      </w:pPr>
      <w:r w:rsidRPr="00F54817">
        <w:t>Matična številka podjetja:</w:t>
      </w:r>
      <w:sdt>
        <w:sdtPr>
          <w:id w:val="1686398818"/>
          <w:placeholder>
            <w:docPart w:val="184B8EEEA88C438AA6B308EB72A3D8C0"/>
          </w:placeholder>
          <w:showingPlcHdr/>
          <w:text/>
        </w:sdtPr>
        <w:sdtContent>
          <w:r w:rsidRPr="00F54817">
            <w:rPr>
              <w:rStyle w:val="Besedilooznabemesta"/>
              <w:rFonts w:eastAsia="MS ??"/>
            </w:rPr>
            <w:t>Kliknite ali tapnite tukaj, če želite vnesti besedilo.</w:t>
          </w:r>
        </w:sdtContent>
      </w:sdt>
    </w:p>
    <w:p w14:paraId="02CE8397" w14:textId="77777777" w:rsidR="00614DAF" w:rsidRPr="00F54817" w:rsidRDefault="00614DAF" w:rsidP="00614DAF">
      <w:pPr>
        <w:ind w:right="1"/>
        <w:jc w:val="both"/>
      </w:pPr>
      <w:r w:rsidRPr="00F54817">
        <w:t>ID ZA DDV:</w:t>
      </w:r>
      <w:sdt>
        <w:sdtPr>
          <w:id w:val="-1716342886"/>
          <w:placeholder>
            <w:docPart w:val="184B8EEEA88C438AA6B308EB72A3D8C0"/>
          </w:placeholder>
          <w:showingPlcHdr/>
          <w:text/>
        </w:sdtPr>
        <w:sdtContent>
          <w:r w:rsidRPr="00F54817">
            <w:rPr>
              <w:rStyle w:val="Besedilooznabemesta"/>
              <w:rFonts w:eastAsia="MS ??"/>
            </w:rPr>
            <w:t>Kliknite ali tapnite tukaj, če želite vnesti besedilo.</w:t>
          </w:r>
        </w:sdtContent>
      </w:sdt>
    </w:p>
    <w:p w14:paraId="479AED5B" w14:textId="77777777" w:rsidR="00614DAF" w:rsidRPr="00F54817" w:rsidRDefault="00614DAF" w:rsidP="00614DAF">
      <w:pPr>
        <w:ind w:right="1"/>
        <w:jc w:val="both"/>
      </w:pPr>
    </w:p>
    <w:p w14:paraId="1D908A10" w14:textId="77777777" w:rsidR="00614DAF" w:rsidRPr="00F54817" w:rsidRDefault="00614DAF" w:rsidP="00614DAF">
      <w:pPr>
        <w:jc w:val="both"/>
      </w:pPr>
      <w:r w:rsidRPr="00F54817">
        <w:t>Na podlagi šestega odstavka 14. in 35. člena Zakona o integriteti in preprečevanju korupcije (Uradni list RS, št. 69/11 – uradno prečiščeno besedilo in 158/20; v nadaljevanju ZIntPK), vam v zvezi z javnim naročilom:</w:t>
      </w:r>
    </w:p>
    <w:p w14:paraId="4D0D55AA" w14:textId="77777777" w:rsidR="00614DAF" w:rsidRPr="00F54817" w:rsidRDefault="00614DAF" w:rsidP="00614DAF">
      <w:pPr>
        <w:jc w:val="both"/>
      </w:pPr>
    </w:p>
    <w:p w14:paraId="139C2A09" w14:textId="77777777" w:rsidR="00614DAF" w:rsidRPr="00F54817" w:rsidRDefault="00614DAF" w:rsidP="00614DAF">
      <w:pPr>
        <w:autoSpaceDE w:val="0"/>
        <w:autoSpaceDN w:val="0"/>
        <w:adjustRightInd w:val="0"/>
      </w:pPr>
      <w:r w:rsidRPr="00F54817">
        <w:rPr>
          <w:b/>
          <w:bCs/>
        </w:rPr>
        <w:t>»</w:t>
      </w:r>
      <w:r>
        <w:rPr>
          <w:b/>
        </w:rPr>
        <w:t>POMOŽNA DELA V GRADBENIŠTU</w:t>
      </w:r>
      <w:r w:rsidRPr="00F54817">
        <w:rPr>
          <w:b/>
          <w:bCs/>
        </w:rPr>
        <w:t>«</w:t>
      </w:r>
    </w:p>
    <w:p w14:paraId="6905557D" w14:textId="77777777" w:rsidR="00614DAF" w:rsidRPr="00F54817" w:rsidRDefault="00614DAF" w:rsidP="00614DAF">
      <w:pPr>
        <w:jc w:val="both"/>
      </w:pPr>
    </w:p>
    <w:p w14:paraId="0CAD7B6C" w14:textId="77777777" w:rsidR="00614DAF" w:rsidRPr="00F54817" w:rsidRDefault="00614DAF" w:rsidP="00614DAF">
      <w:pPr>
        <w:pStyle w:val="Odstavekseznama"/>
        <w:numPr>
          <w:ilvl w:val="0"/>
          <w:numId w:val="44"/>
        </w:numPr>
        <w:jc w:val="both"/>
      </w:pPr>
      <w:r w:rsidRPr="00F54817">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76649DFF" w14:textId="77777777" w:rsidR="00614DAF" w:rsidRPr="00F54817" w:rsidRDefault="00614DAF" w:rsidP="00614DAF">
      <w:pPr>
        <w:jc w:val="both"/>
      </w:pPr>
    </w:p>
    <w:p w14:paraId="0D0E2F95" w14:textId="77777777" w:rsidR="00614DAF" w:rsidRPr="00F54817" w:rsidRDefault="00614DAF" w:rsidP="00614DAF">
      <w:pPr>
        <w:jc w:val="both"/>
      </w:pPr>
      <w:r w:rsidRPr="00F54817">
        <w:t>IZJAVLJAMO, da so pri lastništvu zgoraj navedenega ponudnika udeležene naslednje pravne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14DAF" w:rsidRPr="00F54817" w14:paraId="70B39ED0" w14:textId="77777777" w:rsidTr="00B00BA0">
        <w:tc>
          <w:tcPr>
            <w:tcW w:w="533" w:type="dxa"/>
            <w:shd w:val="clear" w:color="auto" w:fill="auto"/>
          </w:tcPr>
          <w:p w14:paraId="744428FD" w14:textId="77777777" w:rsidR="00614DAF" w:rsidRPr="00F54817" w:rsidRDefault="00614DAF" w:rsidP="00B00BA0">
            <w:pPr>
              <w:jc w:val="both"/>
            </w:pPr>
            <w:r w:rsidRPr="00F54817">
              <w:t>Št.</w:t>
            </w:r>
          </w:p>
        </w:tc>
        <w:tc>
          <w:tcPr>
            <w:tcW w:w="3403" w:type="dxa"/>
            <w:shd w:val="clear" w:color="auto" w:fill="auto"/>
          </w:tcPr>
          <w:p w14:paraId="75E56526" w14:textId="77777777" w:rsidR="00614DAF" w:rsidRPr="00F54817" w:rsidRDefault="00614DAF" w:rsidP="00B00BA0">
            <w:pPr>
              <w:jc w:val="both"/>
            </w:pPr>
            <w:r w:rsidRPr="00F54817">
              <w:t>Naziv</w:t>
            </w:r>
          </w:p>
        </w:tc>
        <w:tc>
          <w:tcPr>
            <w:tcW w:w="3685" w:type="dxa"/>
          </w:tcPr>
          <w:p w14:paraId="7C664ABA" w14:textId="77777777" w:rsidR="00614DAF" w:rsidRPr="00F54817" w:rsidRDefault="00614DAF" w:rsidP="00B00BA0">
            <w:pPr>
              <w:jc w:val="both"/>
            </w:pPr>
            <w:r w:rsidRPr="00F54817">
              <w:t>Sedež</w:t>
            </w:r>
          </w:p>
        </w:tc>
        <w:tc>
          <w:tcPr>
            <w:tcW w:w="1843" w:type="dxa"/>
            <w:shd w:val="clear" w:color="auto" w:fill="auto"/>
          </w:tcPr>
          <w:p w14:paraId="7B4DBF5F" w14:textId="77777777" w:rsidR="00614DAF" w:rsidRPr="00F54817" w:rsidRDefault="00614DAF" w:rsidP="00B00BA0">
            <w:pPr>
              <w:jc w:val="both"/>
            </w:pPr>
            <w:r w:rsidRPr="00F54817">
              <w:t>Delež lastništva v %</w:t>
            </w:r>
          </w:p>
        </w:tc>
      </w:tr>
      <w:tr w:rsidR="00614DAF" w:rsidRPr="00F54817" w14:paraId="47754595" w14:textId="77777777" w:rsidTr="00B00BA0">
        <w:tc>
          <w:tcPr>
            <w:tcW w:w="533" w:type="dxa"/>
            <w:shd w:val="clear" w:color="auto" w:fill="auto"/>
          </w:tcPr>
          <w:p w14:paraId="35E082C8" w14:textId="77777777" w:rsidR="00614DAF" w:rsidRPr="00F54817" w:rsidRDefault="00614DAF" w:rsidP="00B00BA0">
            <w:pPr>
              <w:jc w:val="both"/>
            </w:pPr>
            <w:r w:rsidRPr="00F54817">
              <w:t>1.</w:t>
            </w:r>
          </w:p>
        </w:tc>
        <w:sdt>
          <w:sdtPr>
            <w:id w:val="800739632"/>
            <w:placeholder>
              <w:docPart w:val="184B8EEEA88C438AA6B308EB72A3D8C0"/>
            </w:placeholder>
            <w:showingPlcHdr/>
            <w:text/>
          </w:sdtPr>
          <w:sdtContent>
            <w:tc>
              <w:tcPr>
                <w:tcW w:w="3403" w:type="dxa"/>
                <w:shd w:val="clear" w:color="auto" w:fill="auto"/>
              </w:tcPr>
              <w:p w14:paraId="0105F7D2"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sdt>
          <w:sdtPr>
            <w:id w:val="1787312616"/>
            <w:placeholder>
              <w:docPart w:val="184B8EEEA88C438AA6B308EB72A3D8C0"/>
            </w:placeholder>
            <w:showingPlcHdr/>
            <w:text/>
          </w:sdtPr>
          <w:sdtContent>
            <w:tc>
              <w:tcPr>
                <w:tcW w:w="3685" w:type="dxa"/>
              </w:tcPr>
              <w:p w14:paraId="5D00D980"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sdt>
          <w:sdtPr>
            <w:id w:val="-914470621"/>
            <w:placeholder>
              <w:docPart w:val="184B8EEEA88C438AA6B308EB72A3D8C0"/>
            </w:placeholder>
            <w:showingPlcHdr/>
            <w:text/>
          </w:sdtPr>
          <w:sdtContent>
            <w:tc>
              <w:tcPr>
                <w:tcW w:w="1843" w:type="dxa"/>
                <w:shd w:val="clear" w:color="auto" w:fill="auto"/>
              </w:tcPr>
              <w:p w14:paraId="04A4F5C5"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tr>
      <w:tr w:rsidR="00614DAF" w:rsidRPr="00F54817" w14:paraId="55C76EAB" w14:textId="77777777" w:rsidTr="00B00BA0">
        <w:tc>
          <w:tcPr>
            <w:tcW w:w="533" w:type="dxa"/>
            <w:shd w:val="clear" w:color="auto" w:fill="auto"/>
          </w:tcPr>
          <w:p w14:paraId="78FB35C0" w14:textId="77777777" w:rsidR="00614DAF" w:rsidRPr="00F54817" w:rsidRDefault="00614DAF" w:rsidP="00B00BA0">
            <w:pPr>
              <w:jc w:val="both"/>
            </w:pPr>
            <w:r w:rsidRPr="00F54817">
              <w:t>2.</w:t>
            </w:r>
          </w:p>
        </w:tc>
        <w:sdt>
          <w:sdtPr>
            <w:id w:val="892160453"/>
            <w:placeholder>
              <w:docPart w:val="7E3B07492F7640E9B8122B4B9268F3CC"/>
            </w:placeholder>
            <w:showingPlcHdr/>
            <w:text/>
          </w:sdtPr>
          <w:sdtContent>
            <w:tc>
              <w:tcPr>
                <w:tcW w:w="3403" w:type="dxa"/>
                <w:shd w:val="clear" w:color="auto" w:fill="auto"/>
              </w:tcPr>
              <w:p w14:paraId="5849F1AC"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sdt>
          <w:sdtPr>
            <w:id w:val="1653489885"/>
            <w:placeholder>
              <w:docPart w:val="64F01CE695684C91A11DB9CB593E9008"/>
            </w:placeholder>
            <w:showingPlcHdr/>
            <w:text/>
          </w:sdtPr>
          <w:sdtContent>
            <w:tc>
              <w:tcPr>
                <w:tcW w:w="3685" w:type="dxa"/>
              </w:tcPr>
              <w:p w14:paraId="27C9351E"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sdt>
          <w:sdtPr>
            <w:id w:val="-1410456577"/>
            <w:placeholder>
              <w:docPart w:val="3C118935C9D140AA85420562CEB51E2F"/>
            </w:placeholder>
            <w:showingPlcHdr/>
            <w:text/>
          </w:sdtPr>
          <w:sdtContent>
            <w:tc>
              <w:tcPr>
                <w:tcW w:w="1843" w:type="dxa"/>
                <w:shd w:val="clear" w:color="auto" w:fill="auto"/>
              </w:tcPr>
              <w:p w14:paraId="6D078D5F"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tr>
      <w:tr w:rsidR="00614DAF" w:rsidRPr="00F54817" w14:paraId="2BEC9996" w14:textId="77777777" w:rsidTr="00B00BA0">
        <w:tc>
          <w:tcPr>
            <w:tcW w:w="533" w:type="dxa"/>
            <w:shd w:val="clear" w:color="auto" w:fill="auto"/>
          </w:tcPr>
          <w:p w14:paraId="5EED8B62" w14:textId="77777777" w:rsidR="00614DAF" w:rsidRPr="00F54817" w:rsidRDefault="00614DAF" w:rsidP="00B00BA0">
            <w:pPr>
              <w:jc w:val="both"/>
            </w:pPr>
            <w:r w:rsidRPr="00F54817">
              <w:t>3.</w:t>
            </w:r>
          </w:p>
        </w:tc>
        <w:sdt>
          <w:sdtPr>
            <w:id w:val="-1425646700"/>
            <w:placeholder>
              <w:docPart w:val="DE0876BF57F045F3BCCEF4889DCCFF4B"/>
            </w:placeholder>
            <w:showingPlcHdr/>
            <w:text/>
          </w:sdtPr>
          <w:sdtContent>
            <w:tc>
              <w:tcPr>
                <w:tcW w:w="3403" w:type="dxa"/>
                <w:shd w:val="clear" w:color="auto" w:fill="auto"/>
              </w:tcPr>
              <w:p w14:paraId="5A0912B4" w14:textId="77777777" w:rsidR="00614DAF" w:rsidRPr="00F54817" w:rsidRDefault="00614DAF" w:rsidP="00B00BA0">
                <w:pPr>
                  <w:jc w:val="both"/>
                </w:pPr>
                <w:r w:rsidRPr="00F54817">
                  <w:rPr>
                    <w:rStyle w:val="Besedilooznabemesta"/>
                  </w:rPr>
                  <w:t>Kliknite ali tapnite tukaj, če želite vnesti besedilo.</w:t>
                </w:r>
              </w:p>
            </w:tc>
          </w:sdtContent>
        </w:sdt>
        <w:sdt>
          <w:sdtPr>
            <w:id w:val="-1381243700"/>
            <w:placeholder>
              <w:docPart w:val="DE0876BF57F045F3BCCEF4889DCCFF4B"/>
            </w:placeholder>
            <w:showingPlcHdr/>
            <w:text/>
          </w:sdtPr>
          <w:sdtContent>
            <w:tc>
              <w:tcPr>
                <w:tcW w:w="3685" w:type="dxa"/>
              </w:tcPr>
              <w:p w14:paraId="291F7702" w14:textId="77777777" w:rsidR="00614DAF" w:rsidRPr="00F54817" w:rsidRDefault="00614DAF" w:rsidP="00B00BA0">
                <w:pPr>
                  <w:jc w:val="both"/>
                </w:pPr>
                <w:r w:rsidRPr="00F54817">
                  <w:rPr>
                    <w:rStyle w:val="Besedilooznabemesta"/>
                  </w:rPr>
                  <w:t>Kliknite ali tapnite tukaj, če želite vnesti besedilo.</w:t>
                </w:r>
              </w:p>
            </w:tc>
          </w:sdtContent>
        </w:sdt>
        <w:sdt>
          <w:sdtPr>
            <w:id w:val="-1895193863"/>
            <w:placeholder>
              <w:docPart w:val="DE0876BF57F045F3BCCEF4889DCCFF4B"/>
            </w:placeholder>
            <w:showingPlcHdr/>
            <w:text/>
          </w:sdtPr>
          <w:sdtContent>
            <w:tc>
              <w:tcPr>
                <w:tcW w:w="1843" w:type="dxa"/>
                <w:shd w:val="clear" w:color="auto" w:fill="auto"/>
              </w:tcPr>
              <w:p w14:paraId="3725459E" w14:textId="77777777" w:rsidR="00614DAF" w:rsidRPr="00F54817" w:rsidRDefault="00614DAF" w:rsidP="00B00BA0">
                <w:pPr>
                  <w:jc w:val="both"/>
                </w:pPr>
                <w:r w:rsidRPr="00F54817">
                  <w:rPr>
                    <w:rStyle w:val="Besedilooznabemesta"/>
                  </w:rPr>
                  <w:t>Kliknite ali tapnite tukaj, če želite vnesti besedilo.</w:t>
                </w:r>
              </w:p>
            </w:tc>
          </w:sdtContent>
        </w:sdt>
      </w:tr>
      <w:tr w:rsidR="00614DAF" w:rsidRPr="00F54817" w14:paraId="54D865CB" w14:textId="77777777" w:rsidTr="00B00BA0">
        <w:tc>
          <w:tcPr>
            <w:tcW w:w="533" w:type="dxa"/>
            <w:shd w:val="clear" w:color="auto" w:fill="auto"/>
          </w:tcPr>
          <w:p w14:paraId="2ECCEB81" w14:textId="77777777" w:rsidR="00614DAF" w:rsidRPr="00F54817" w:rsidRDefault="00614DAF" w:rsidP="00B00BA0">
            <w:pPr>
              <w:jc w:val="both"/>
            </w:pPr>
            <w:r w:rsidRPr="00F54817">
              <w:t>…</w:t>
            </w:r>
          </w:p>
        </w:tc>
        <w:tc>
          <w:tcPr>
            <w:tcW w:w="3403" w:type="dxa"/>
            <w:shd w:val="clear" w:color="auto" w:fill="auto"/>
          </w:tcPr>
          <w:p w14:paraId="06738FCE" w14:textId="77777777" w:rsidR="00614DAF" w:rsidRPr="00F54817" w:rsidRDefault="00614DAF" w:rsidP="00B00BA0">
            <w:pPr>
              <w:jc w:val="both"/>
            </w:pPr>
          </w:p>
        </w:tc>
        <w:tc>
          <w:tcPr>
            <w:tcW w:w="3685" w:type="dxa"/>
          </w:tcPr>
          <w:p w14:paraId="1A608072" w14:textId="77777777" w:rsidR="00614DAF" w:rsidRPr="00F54817" w:rsidRDefault="00614DAF" w:rsidP="00B00BA0">
            <w:pPr>
              <w:jc w:val="both"/>
            </w:pPr>
          </w:p>
        </w:tc>
        <w:tc>
          <w:tcPr>
            <w:tcW w:w="1843" w:type="dxa"/>
            <w:shd w:val="clear" w:color="auto" w:fill="auto"/>
          </w:tcPr>
          <w:p w14:paraId="032C4825" w14:textId="77777777" w:rsidR="00614DAF" w:rsidRPr="00F54817" w:rsidRDefault="00614DAF" w:rsidP="00B00BA0">
            <w:pPr>
              <w:jc w:val="both"/>
            </w:pPr>
          </w:p>
        </w:tc>
      </w:tr>
    </w:tbl>
    <w:p w14:paraId="0CC5F8FD" w14:textId="77777777" w:rsidR="00614DAF" w:rsidRPr="00F54817" w:rsidRDefault="00614DAF" w:rsidP="00614DAF">
      <w:pPr>
        <w:jc w:val="both"/>
      </w:pPr>
    </w:p>
    <w:p w14:paraId="21EDBD08" w14:textId="77777777" w:rsidR="00614DAF" w:rsidRPr="00F54817" w:rsidRDefault="00614DAF" w:rsidP="00614DAF">
      <w:pPr>
        <w:jc w:val="both"/>
      </w:pPr>
    </w:p>
    <w:p w14:paraId="38799B72" w14:textId="77777777" w:rsidR="00614DAF" w:rsidRPr="00F54817" w:rsidRDefault="00614DAF" w:rsidP="00614DAF">
      <w:pPr>
        <w:jc w:val="both"/>
      </w:pPr>
      <w:r w:rsidRPr="00F54817">
        <w:t>IZJAVLJAMO, da so pri lastništvu zgoraj navedenega ponudnika udeležene naslednje fizične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51"/>
        <w:gridCol w:w="3515"/>
        <w:gridCol w:w="1765"/>
      </w:tblGrid>
      <w:tr w:rsidR="00614DAF" w:rsidRPr="00F54817" w14:paraId="4A1DBEAB" w14:textId="77777777" w:rsidTr="00B00BA0">
        <w:tc>
          <w:tcPr>
            <w:tcW w:w="534" w:type="dxa"/>
            <w:shd w:val="clear" w:color="auto" w:fill="auto"/>
          </w:tcPr>
          <w:p w14:paraId="2C4D3F74" w14:textId="77777777" w:rsidR="00614DAF" w:rsidRPr="00F54817" w:rsidRDefault="00614DAF" w:rsidP="00B00BA0">
            <w:pPr>
              <w:jc w:val="both"/>
            </w:pPr>
            <w:r w:rsidRPr="00F54817">
              <w:t>Št.</w:t>
            </w:r>
          </w:p>
        </w:tc>
        <w:tc>
          <w:tcPr>
            <w:tcW w:w="3402" w:type="dxa"/>
            <w:shd w:val="clear" w:color="auto" w:fill="auto"/>
          </w:tcPr>
          <w:p w14:paraId="2A881338" w14:textId="77777777" w:rsidR="00614DAF" w:rsidRPr="00F54817" w:rsidRDefault="00614DAF" w:rsidP="00B00BA0">
            <w:pPr>
              <w:jc w:val="both"/>
            </w:pPr>
            <w:r w:rsidRPr="00F54817">
              <w:t>Ime in priimek</w:t>
            </w:r>
          </w:p>
        </w:tc>
        <w:tc>
          <w:tcPr>
            <w:tcW w:w="3685" w:type="dxa"/>
            <w:shd w:val="clear" w:color="auto" w:fill="auto"/>
          </w:tcPr>
          <w:p w14:paraId="41560929" w14:textId="77777777" w:rsidR="00614DAF" w:rsidRPr="00F54817" w:rsidRDefault="00614DAF" w:rsidP="00B00BA0">
            <w:pPr>
              <w:jc w:val="both"/>
            </w:pPr>
            <w:r w:rsidRPr="00F54817">
              <w:t>Naslov stalnega bivališča</w:t>
            </w:r>
          </w:p>
        </w:tc>
        <w:tc>
          <w:tcPr>
            <w:tcW w:w="1810" w:type="dxa"/>
            <w:shd w:val="clear" w:color="auto" w:fill="auto"/>
          </w:tcPr>
          <w:p w14:paraId="1CAA3E1E" w14:textId="77777777" w:rsidR="00614DAF" w:rsidRPr="00F54817" w:rsidRDefault="00614DAF" w:rsidP="00B00BA0">
            <w:pPr>
              <w:jc w:val="both"/>
            </w:pPr>
            <w:r w:rsidRPr="00F54817">
              <w:t>Delež lastništva v %</w:t>
            </w:r>
          </w:p>
        </w:tc>
      </w:tr>
      <w:tr w:rsidR="00614DAF" w:rsidRPr="00F54817" w14:paraId="2F5A83EA" w14:textId="77777777" w:rsidTr="00B00BA0">
        <w:tc>
          <w:tcPr>
            <w:tcW w:w="534" w:type="dxa"/>
            <w:shd w:val="clear" w:color="auto" w:fill="auto"/>
          </w:tcPr>
          <w:p w14:paraId="722881AE" w14:textId="77777777" w:rsidR="00614DAF" w:rsidRPr="00F54817" w:rsidRDefault="00614DAF" w:rsidP="00B00BA0">
            <w:pPr>
              <w:jc w:val="both"/>
            </w:pPr>
            <w:r w:rsidRPr="00F54817">
              <w:t>1.</w:t>
            </w:r>
          </w:p>
        </w:tc>
        <w:sdt>
          <w:sdtPr>
            <w:id w:val="1668368105"/>
            <w:placeholder>
              <w:docPart w:val="D56C2EB6DDDF4A5CA7A2BEEFEAC4B2E2"/>
            </w:placeholder>
            <w:showingPlcHdr/>
            <w:text/>
          </w:sdtPr>
          <w:sdtContent>
            <w:tc>
              <w:tcPr>
                <w:tcW w:w="3402" w:type="dxa"/>
                <w:shd w:val="clear" w:color="auto" w:fill="auto"/>
              </w:tcPr>
              <w:p w14:paraId="1703EF11"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sdt>
          <w:sdtPr>
            <w:id w:val="-1223128650"/>
            <w:placeholder>
              <w:docPart w:val="986AF6F04EED4EB9A12B16D418744655"/>
            </w:placeholder>
            <w:showingPlcHdr/>
            <w:text/>
          </w:sdtPr>
          <w:sdtContent>
            <w:tc>
              <w:tcPr>
                <w:tcW w:w="3685" w:type="dxa"/>
                <w:shd w:val="clear" w:color="auto" w:fill="auto"/>
              </w:tcPr>
              <w:p w14:paraId="0CF72696"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sdt>
          <w:sdtPr>
            <w:id w:val="1606159036"/>
            <w:placeholder>
              <w:docPart w:val="FD163D06A3B04F2AB7197770F347170B"/>
            </w:placeholder>
            <w:showingPlcHdr/>
            <w:text/>
          </w:sdtPr>
          <w:sdtContent>
            <w:tc>
              <w:tcPr>
                <w:tcW w:w="1810" w:type="dxa"/>
                <w:shd w:val="clear" w:color="auto" w:fill="auto"/>
              </w:tcPr>
              <w:p w14:paraId="008FFFF1"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tr>
      <w:tr w:rsidR="00614DAF" w:rsidRPr="00F54817" w14:paraId="2B2537B9" w14:textId="77777777" w:rsidTr="00B00BA0">
        <w:tc>
          <w:tcPr>
            <w:tcW w:w="534" w:type="dxa"/>
            <w:shd w:val="clear" w:color="auto" w:fill="auto"/>
          </w:tcPr>
          <w:p w14:paraId="3E8366CD" w14:textId="77777777" w:rsidR="00614DAF" w:rsidRPr="00F54817" w:rsidRDefault="00614DAF" w:rsidP="00B00BA0">
            <w:pPr>
              <w:jc w:val="both"/>
            </w:pPr>
            <w:r w:rsidRPr="00F54817">
              <w:t>2.</w:t>
            </w:r>
          </w:p>
        </w:tc>
        <w:sdt>
          <w:sdtPr>
            <w:id w:val="1737894946"/>
            <w:placeholder>
              <w:docPart w:val="9C9A9CEA3A47492989B2AEDA215AA58B"/>
            </w:placeholder>
            <w:showingPlcHdr/>
            <w:text/>
          </w:sdtPr>
          <w:sdtContent>
            <w:tc>
              <w:tcPr>
                <w:tcW w:w="3402" w:type="dxa"/>
                <w:shd w:val="clear" w:color="auto" w:fill="auto"/>
              </w:tcPr>
              <w:p w14:paraId="520B8DB1"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sdt>
          <w:sdtPr>
            <w:id w:val="-270944023"/>
            <w:placeholder>
              <w:docPart w:val="CF7D97D5257E40B6BD4387E6AF999868"/>
            </w:placeholder>
            <w:showingPlcHdr/>
            <w:text/>
          </w:sdtPr>
          <w:sdtContent>
            <w:tc>
              <w:tcPr>
                <w:tcW w:w="3685" w:type="dxa"/>
                <w:shd w:val="clear" w:color="auto" w:fill="auto"/>
              </w:tcPr>
              <w:p w14:paraId="20479EE9"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sdt>
          <w:sdtPr>
            <w:id w:val="-1629003520"/>
            <w:placeholder>
              <w:docPart w:val="2904D069D8CB493C939679A47A913B7E"/>
            </w:placeholder>
            <w:showingPlcHdr/>
            <w:text/>
          </w:sdtPr>
          <w:sdtContent>
            <w:tc>
              <w:tcPr>
                <w:tcW w:w="1810" w:type="dxa"/>
                <w:shd w:val="clear" w:color="auto" w:fill="auto"/>
              </w:tcPr>
              <w:p w14:paraId="76A821CA"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tr>
      <w:tr w:rsidR="00614DAF" w:rsidRPr="00F54817" w14:paraId="0F0A8B2E" w14:textId="77777777" w:rsidTr="00B00BA0">
        <w:tc>
          <w:tcPr>
            <w:tcW w:w="534" w:type="dxa"/>
            <w:shd w:val="clear" w:color="auto" w:fill="auto"/>
          </w:tcPr>
          <w:p w14:paraId="4DD77911" w14:textId="77777777" w:rsidR="00614DAF" w:rsidRPr="00F54817" w:rsidRDefault="00614DAF" w:rsidP="00B00BA0">
            <w:pPr>
              <w:jc w:val="both"/>
            </w:pPr>
            <w:r w:rsidRPr="00F54817">
              <w:t>3.</w:t>
            </w:r>
          </w:p>
        </w:tc>
        <w:sdt>
          <w:sdtPr>
            <w:id w:val="-2123527386"/>
            <w:placeholder>
              <w:docPart w:val="DE0876BF57F045F3BCCEF4889DCCFF4B"/>
            </w:placeholder>
            <w:showingPlcHdr/>
            <w:text/>
          </w:sdtPr>
          <w:sdtContent>
            <w:tc>
              <w:tcPr>
                <w:tcW w:w="3402" w:type="dxa"/>
                <w:shd w:val="clear" w:color="auto" w:fill="auto"/>
              </w:tcPr>
              <w:p w14:paraId="5E4C583E" w14:textId="77777777" w:rsidR="00614DAF" w:rsidRPr="00F54817" w:rsidRDefault="00614DAF" w:rsidP="00B00BA0">
                <w:pPr>
                  <w:jc w:val="both"/>
                </w:pPr>
                <w:r w:rsidRPr="00F54817">
                  <w:rPr>
                    <w:rStyle w:val="Besedilooznabemesta"/>
                  </w:rPr>
                  <w:t>Kliknite ali tapnite tukaj, če želite vnesti besedilo.</w:t>
                </w:r>
              </w:p>
            </w:tc>
          </w:sdtContent>
        </w:sdt>
        <w:sdt>
          <w:sdtPr>
            <w:id w:val="-932517593"/>
            <w:placeholder>
              <w:docPart w:val="DE0876BF57F045F3BCCEF4889DCCFF4B"/>
            </w:placeholder>
            <w:showingPlcHdr/>
            <w:text/>
          </w:sdtPr>
          <w:sdtContent>
            <w:tc>
              <w:tcPr>
                <w:tcW w:w="3685" w:type="dxa"/>
                <w:shd w:val="clear" w:color="auto" w:fill="auto"/>
              </w:tcPr>
              <w:p w14:paraId="31E21EE9" w14:textId="77777777" w:rsidR="00614DAF" w:rsidRPr="00F54817" w:rsidRDefault="00614DAF" w:rsidP="00B00BA0">
                <w:pPr>
                  <w:jc w:val="both"/>
                </w:pPr>
                <w:r w:rsidRPr="00F54817">
                  <w:rPr>
                    <w:rStyle w:val="Besedilooznabemesta"/>
                  </w:rPr>
                  <w:t>Kliknite ali tapnite tukaj, če želite vnesti besedilo.</w:t>
                </w:r>
              </w:p>
            </w:tc>
          </w:sdtContent>
        </w:sdt>
        <w:sdt>
          <w:sdtPr>
            <w:id w:val="-78991475"/>
            <w:placeholder>
              <w:docPart w:val="DE0876BF57F045F3BCCEF4889DCCFF4B"/>
            </w:placeholder>
            <w:showingPlcHdr/>
            <w:text/>
          </w:sdtPr>
          <w:sdtContent>
            <w:tc>
              <w:tcPr>
                <w:tcW w:w="1810" w:type="dxa"/>
                <w:shd w:val="clear" w:color="auto" w:fill="auto"/>
              </w:tcPr>
              <w:p w14:paraId="4AC8A90F" w14:textId="77777777" w:rsidR="00614DAF" w:rsidRPr="00F54817" w:rsidRDefault="00614DAF" w:rsidP="00B00BA0">
                <w:pPr>
                  <w:jc w:val="both"/>
                </w:pPr>
                <w:r w:rsidRPr="00F54817">
                  <w:rPr>
                    <w:rStyle w:val="Besedilooznabemesta"/>
                  </w:rPr>
                  <w:t>Kliknite ali tapnite tukaj, če želite vnesti besedilo.</w:t>
                </w:r>
              </w:p>
            </w:tc>
          </w:sdtContent>
        </w:sdt>
      </w:tr>
      <w:tr w:rsidR="00614DAF" w:rsidRPr="00F54817" w14:paraId="43D22B6C" w14:textId="77777777" w:rsidTr="00B00BA0">
        <w:tc>
          <w:tcPr>
            <w:tcW w:w="534" w:type="dxa"/>
            <w:shd w:val="clear" w:color="auto" w:fill="auto"/>
          </w:tcPr>
          <w:p w14:paraId="228A1850" w14:textId="77777777" w:rsidR="00614DAF" w:rsidRPr="00F54817" w:rsidRDefault="00614DAF" w:rsidP="00B00BA0">
            <w:pPr>
              <w:jc w:val="both"/>
            </w:pPr>
            <w:r w:rsidRPr="00F54817">
              <w:t>…</w:t>
            </w:r>
          </w:p>
        </w:tc>
        <w:tc>
          <w:tcPr>
            <w:tcW w:w="3402" w:type="dxa"/>
            <w:shd w:val="clear" w:color="auto" w:fill="auto"/>
          </w:tcPr>
          <w:p w14:paraId="26D37C2C" w14:textId="77777777" w:rsidR="00614DAF" w:rsidRPr="00F54817" w:rsidRDefault="00614DAF" w:rsidP="00B00BA0">
            <w:pPr>
              <w:jc w:val="both"/>
            </w:pPr>
          </w:p>
        </w:tc>
        <w:tc>
          <w:tcPr>
            <w:tcW w:w="3685" w:type="dxa"/>
            <w:shd w:val="clear" w:color="auto" w:fill="auto"/>
          </w:tcPr>
          <w:p w14:paraId="1A4F65ED" w14:textId="77777777" w:rsidR="00614DAF" w:rsidRPr="00F54817" w:rsidRDefault="00614DAF" w:rsidP="00B00BA0">
            <w:pPr>
              <w:jc w:val="both"/>
            </w:pPr>
          </w:p>
        </w:tc>
        <w:tc>
          <w:tcPr>
            <w:tcW w:w="1810" w:type="dxa"/>
            <w:shd w:val="clear" w:color="auto" w:fill="auto"/>
          </w:tcPr>
          <w:p w14:paraId="7305E294" w14:textId="77777777" w:rsidR="00614DAF" w:rsidRPr="00F54817" w:rsidRDefault="00614DAF" w:rsidP="00B00BA0">
            <w:pPr>
              <w:jc w:val="both"/>
            </w:pPr>
          </w:p>
        </w:tc>
      </w:tr>
    </w:tbl>
    <w:p w14:paraId="70D89830" w14:textId="77777777" w:rsidR="00614DAF" w:rsidRPr="00F54817" w:rsidRDefault="00614DAF" w:rsidP="00614DAF">
      <w:pPr>
        <w:jc w:val="both"/>
      </w:pPr>
      <w:r w:rsidRPr="00F54817">
        <w:t>IZJAVLJAMO, da so skladno z določbami zakona, ki ureja gospodarske družbe, povezane družbe z zgoraj navedenim ponudnikom, naslednji gospodarski subjekti:</w:t>
      </w:r>
    </w:p>
    <w:p w14:paraId="40534DFE" w14:textId="77777777" w:rsidR="00614DAF" w:rsidRPr="00F54817" w:rsidRDefault="00614DAF" w:rsidP="00614DA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27"/>
        <w:gridCol w:w="3490"/>
        <w:gridCol w:w="1814"/>
      </w:tblGrid>
      <w:tr w:rsidR="00614DAF" w:rsidRPr="00F54817" w14:paraId="4F7F4FF7" w14:textId="77777777" w:rsidTr="00B00BA0">
        <w:tc>
          <w:tcPr>
            <w:tcW w:w="533" w:type="dxa"/>
            <w:shd w:val="clear" w:color="auto" w:fill="auto"/>
          </w:tcPr>
          <w:p w14:paraId="56E3DA1F" w14:textId="77777777" w:rsidR="00614DAF" w:rsidRPr="00F54817" w:rsidRDefault="00614DAF" w:rsidP="00B00BA0">
            <w:pPr>
              <w:jc w:val="both"/>
            </w:pPr>
            <w:r w:rsidRPr="00F54817">
              <w:t>Št.</w:t>
            </w:r>
          </w:p>
        </w:tc>
        <w:tc>
          <w:tcPr>
            <w:tcW w:w="3376" w:type="dxa"/>
            <w:shd w:val="clear" w:color="auto" w:fill="auto"/>
          </w:tcPr>
          <w:p w14:paraId="7E33B0B9" w14:textId="77777777" w:rsidR="00614DAF" w:rsidRPr="00F54817" w:rsidRDefault="00614DAF" w:rsidP="00B00BA0">
            <w:pPr>
              <w:jc w:val="both"/>
            </w:pPr>
            <w:r w:rsidRPr="00F54817">
              <w:t xml:space="preserve">Naziv </w:t>
            </w:r>
          </w:p>
        </w:tc>
        <w:tc>
          <w:tcPr>
            <w:tcW w:w="3657" w:type="dxa"/>
            <w:shd w:val="clear" w:color="auto" w:fill="auto"/>
          </w:tcPr>
          <w:p w14:paraId="200FA4C4" w14:textId="77777777" w:rsidR="00614DAF" w:rsidRPr="00F54817" w:rsidRDefault="00614DAF" w:rsidP="00B00BA0">
            <w:pPr>
              <w:jc w:val="both"/>
            </w:pPr>
            <w:r w:rsidRPr="00F54817">
              <w:t xml:space="preserve">Sedež </w:t>
            </w:r>
          </w:p>
        </w:tc>
        <w:tc>
          <w:tcPr>
            <w:tcW w:w="1865" w:type="dxa"/>
            <w:shd w:val="clear" w:color="auto" w:fill="auto"/>
          </w:tcPr>
          <w:p w14:paraId="1330BAEA" w14:textId="77777777" w:rsidR="00614DAF" w:rsidRPr="00F54817" w:rsidRDefault="00614DAF" w:rsidP="00B00BA0">
            <w:pPr>
              <w:jc w:val="both"/>
            </w:pPr>
            <w:r w:rsidRPr="00F54817">
              <w:t>Matična številka</w:t>
            </w:r>
          </w:p>
        </w:tc>
      </w:tr>
      <w:tr w:rsidR="00614DAF" w:rsidRPr="00F54817" w14:paraId="234958F1" w14:textId="77777777" w:rsidTr="00B00BA0">
        <w:tc>
          <w:tcPr>
            <w:tcW w:w="533" w:type="dxa"/>
            <w:shd w:val="clear" w:color="auto" w:fill="auto"/>
          </w:tcPr>
          <w:p w14:paraId="622B8FF8" w14:textId="77777777" w:rsidR="00614DAF" w:rsidRPr="00F54817" w:rsidRDefault="00614DAF" w:rsidP="00B00BA0">
            <w:pPr>
              <w:jc w:val="both"/>
            </w:pPr>
            <w:r w:rsidRPr="00F54817">
              <w:t>1.</w:t>
            </w:r>
          </w:p>
        </w:tc>
        <w:sdt>
          <w:sdtPr>
            <w:id w:val="1440879295"/>
            <w:placeholder>
              <w:docPart w:val="5AC6C3DAF0474197877C455517CAEF4A"/>
            </w:placeholder>
            <w:showingPlcHdr/>
            <w:text/>
          </w:sdtPr>
          <w:sdtContent>
            <w:tc>
              <w:tcPr>
                <w:tcW w:w="3376" w:type="dxa"/>
                <w:shd w:val="clear" w:color="auto" w:fill="auto"/>
              </w:tcPr>
              <w:p w14:paraId="3C3F03BF"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sdt>
          <w:sdtPr>
            <w:id w:val="2011329205"/>
            <w:placeholder>
              <w:docPart w:val="57B34E0BE02443558537CD038AD08C1D"/>
            </w:placeholder>
            <w:showingPlcHdr/>
            <w:text/>
          </w:sdtPr>
          <w:sdtContent>
            <w:tc>
              <w:tcPr>
                <w:tcW w:w="3657" w:type="dxa"/>
                <w:shd w:val="clear" w:color="auto" w:fill="auto"/>
              </w:tcPr>
              <w:p w14:paraId="587F8A61"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sdt>
          <w:sdtPr>
            <w:id w:val="-730227126"/>
            <w:placeholder>
              <w:docPart w:val="C094BFF8058146BCA0766F86E7146F07"/>
            </w:placeholder>
            <w:showingPlcHdr/>
            <w:text/>
          </w:sdtPr>
          <w:sdtContent>
            <w:tc>
              <w:tcPr>
                <w:tcW w:w="1865" w:type="dxa"/>
                <w:shd w:val="clear" w:color="auto" w:fill="auto"/>
              </w:tcPr>
              <w:p w14:paraId="2FEC9CD5"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tr>
      <w:tr w:rsidR="00614DAF" w:rsidRPr="00F54817" w14:paraId="0222382A" w14:textId="77777777" w:rsidTr="00B00BA0">
        <w:tc>
          <w:tcPr>
            <w:tcW w:w="533" w:type="dxa"/>
            <w:shd w:val="clear" w:color="auto" w:fill="auto"/>
          </w:tcPr>
          <w:p w14:paraId="4FE5ECEB" w14:textId="77777777" w:rsidR="00614DAF" w:rsidRPr="00F54817" w:rsidRDefault="00614DAF" w:rsidP="00B00BA0">
            <w:pPr>
              <w:jc w:val="both"/>
            </w:pPr>
            <w:r w:rsidRPr="00F54817">
              <w:t>2.</w:t>
            </w:r>
          </w:p>
        </w:tc>
        <w:sdt>
          <w:sdtPr>
            <w:id w:val="1572931113"/>
            <w:placeholder>
              <w:docPart w:val="C911C276D8D94358A3C60235C9DA24E1"/>
            </w:placeholder>
            <w:showingPlcHdr/>
            <w:text/>
          </w:sdtPr>
          <w:sdtContent>
            <w:tc>
              <w:tcPr>
                <w:tcW w:w="3376" w:type="dxa"/>
                <w:shd w:val="clear" w:color="auto" w:fill="auto"/>
              </w:tcPr>
              <w:p w14:paraId="42BEC545"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sdt>
          <w:sdtPr>
            <w:id w:val="223957835"/>
            <w:placeholder>
              <w:docPart w:val="681E8A45E1AE4DF6A4203B4D84F94AB3"/>
            </w:placeholder>
            <w:showingPlcHdr/>
            <w:text/>
          </w:sdtPr>
          <w:sdtContent>
            <w:tc>
              <w:tcPr>
                <w:tcW w:w="3657" w:type="dxa"/>
                <w:shd w:val="clear" w:color="auto" w:fill="auto"/>
              </w:tcPr>
              <w:p w14:paraId="2BA2B000"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sdt>
          <w:sdtPr>
            <w:id w:val="-168328476"/>
            <w:placeholder>
              <w:docPart w:val="3543964BDE794807B53326D62D9B901B"/>
            </w:placeholder>
            <w:showingPlcHdr/>
            <w:text/>
          </w:sdtPr>
          <w:sdtContent>
            <w:tc>
              <w:tcPr>
                <w:tcW w:w="1865" w:type="dxa"/>
                <w:shd w:val="clear" w:color="auto" w:fill="auto"/>
              </w:tcPr>
              <w:p w14:paraId="1B46B1DD"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tr>
      <w:tr w:rsidR="00614DAF" w:rsidRPr="00F54817" w14:paraId="5D388302" w14:textId="77777777" w:rsidTr="00B00BA0">
        <w:tc>
          <w:tcPr>
            <w:tcW w:w="533" w:type="dxa"/>
            <w:shd w:val="clear" w:color="auto" w:fill="auto"/>
          </w:tcPr>
          <w:p w14:paraId="75D164AB" w14:textId="77777777" w:rsidR="00614DAF" w:rsidRPr="00F54817" w:rsidRDefault="00614DAF" w:rsidP="00B00BA0">
            <w:pPr>
              <w:jc w:val="both"/>
            </w:pPr>
            <w:r w:rsidRPr="00F54817">
              <w:t>3.</w:t>
            </w:r>
          </w:p>
        </w:tc>
        <w:sdt>
          <w:sdtPr>
            <w:id w:val="-1451854960"/>
            <w:placeholder>
              <w:docPart w:val="8970F98FEEDB487593323D94E2A42578"/>
            </w:placeholder>
            <w:showingPlcHdr/>
            <w:text/>
          </w:sdtPr>
          <w:sdtContent>
            <w:tc>
              <w:tcPr>
                <w:tcW w:w="3376" w:type="dxa"/>
                <w:shd w:val="clear" w:color="auto" w:fill="auto"/>
              </w:tcPr>
              <w:p w14:paraId="7D0FE3EA"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sdt>
          <w:sdtPr>
            <w:id w:val="-1056085590"/>
            <w:placeholder>
              <w:docPart w:val="71E16FB1C636438884F00683498E4827"/>
            </w:placeholder>
            <w:showingPlcHdr/>
            <w:text/>
          </w:sdtPr>
          <w:sdtContent>
            <w:tc>
              <w:tcPr>
                <w:tcW w:w="3657" w:type="dxa"/>
                <w:shd w:val="clear" w:color="auto" w:fill="auto"/>
              </w:tcPr>
              <w:p w14:paraId="65A77939" w14:textId="77777777" w:rsidR="00614DAF" w:rsidRPr="00F54817" w:rsidRDefault="00614DAF" w:rsidP="00B00BA0">
                <w:pPr>
                  <w:jc w:val="both"/>
                </w:pPr>
                <w:r w:rsidRPr="00F54817">
                  <w:rPr>
                    <w:rStyle w:val="Besedilooznabemesta"/>
                    <w:rFonts w:eastAsia="MS ??"/>
                  </w:rPr>
                  <w:t>Kliknite ali tapnite tukaj, če želite vnesti besedilo.</w:t>
                </w:r>
              </w:p>
            </w:tc>
          </w:sdtContent>
        </w:sdt>
        <w:tc>
          <w:tcPr>
            <w:tcW w:w="1865" w:type="dxa"/>
            <w:shd w:val="clear" w:color="auto" w:fill="auto"/>
          </w:tcPr>
          <w:p w14:paraId="64E26B3A" w14:textId="77777777" w:rsidR="00614DAF" w:rsidRPr="00F54817" w:rsidRDefault="00614DAF" w:rsidP="00B00BA0">
            <w:pPr>
              <w:jc w:val="both"/>
            </w:pPr>
          </w:p>
        </w:tc>
      </w:tr>
      <w:tr w:rsidR="00614DAF" w:rsidRPr="00F54817" w14:paraId="7B8CAB5E" w14:textId="77777777" w:rsidTr="00B00BA0">
        <w:tc>
          <w:tcPr>
            <w:tcW w:w="533" w:type="dxa"/>
            <w:shd w:val="clear" w:color="auto" w:fill="auto"/>
          </w:tcPr>
          <w:p w14:paraId="5C06D5FE" w14:textId="77777777" w:rsidR="00614DAF" w:rsidRPr="00F54817" w:rsidRDefault="00614DAF" w:rsidP="00B00BA0">
            <w:pPr>
              <w:jc w:val="both"/>
            </w:pPr>
            <w:r w:rsidRPr="00F54817">
              <w:t>….</w:t>
            </w:r>
          </w:p>
        </w:tc>
        <w:tc>
          <w:tcPr>
            <w:tcW w:w="3376" w:type="dxa"/>
            <w:shd w:val="clear" w:color="auto" w:fill="auto"/>
          </w:tcPr>
          <w:p w14:paraId="0D4C4B31" w14:textId="77777777" w:rsidR="00614DAF" w:rsidRPr="00F54817" w:rsidRDefault="00614DAF" w:rsidP="00B00BA0">
            <w:pPr>
              <w:jc w:val="both"/>
            </w:pPr>
          </w:p>
        </w:tc>
        <w:tc>
          <w:tcPr>
            <w:tcW w:w="3657" w:type="dxa"/>
            <w:shd w:val="clear" w:color="auto" w:fill="auto"/>
          </w:tcPr>
          <w:p w14:paraId="42ED4914" w14:textId="77777777" w:rsidR="00614DAF" w:rsidRPr="00F54817" w:rsidRDefault="00614DAF" w:rsidP="00B00BA0">
            <w:pPr>
              <w:jc w:val="both"/>
            </w:pPr>
          </w:p>
        </w:tc>
        <w:tc>
          <w:tcPr>
            <w:tcW w:w="1865" w:type="dxa"/>
            <w:shd w:val="clear" w:color="auto" w:fill="auto"/>
          </w:tcPr>
          <w:p w14:paraId="24195989" w14:textId="77777777" w:rsidR="00614DAF" w:rsidRPr="00F54817" w:rsidRDefault="00614DAF" w:rsidP="00B00BA0">
            <w:pPr>
              <w:jc w:val="both"/>
            </w:pPr>
          </w:p>
        </w:tc>
      </w:tr>
    </w:tbl>
    <w:p w14:paraId="5E9723BE" w14:textId="77777777" w:rsidR="00614DAF" w:rsidRPr="00F54817" w:rsidRDefault="00614DAF" w:rsidP="00614DAF">
      <w:pPr>
        <w:jc w:val="both"/>
      </w:pPr>
    </w:p>
    <w:p w14:paraId="67430DC2" w14:textId="77777777" w:rsidR="00614DAF" w:rsidRPr="00F54817" w:rsidRDefault="00614DAF" w:rsidP="00614DAF">
      <w:pPr>
        <w:jc w:val="both"/>
      </w:pPr>
    </w:p>
    <w:p w14:paraId="1273AE3C" w14:textId="77777777" w:rsidR="00614DAF" w:rsidRPr="00F54817" w:rsidRDefault="00614DAF" w:rsidP="00614DAF">
      <w:pPr>
        <w:jc w:val="both"/>
      </w:pPr>
      <w:r w:rsidRPr="00F54817">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AEFF6B4" w14:textId="77777777" w:rsidR="00614DAF" w:rsidRPr="00F54817" w:rsidRDefault="00614DAF" w:rsidP="00614DAF">
      <w:pPr>
        <w:jc w:val="both"/>
      </w:pPr>
    </w:p>
    <w:p w14:paraId="62D85F75" w14:textId="77777777" w:rsidR="00614DAF" w:rsidRPr="00F54817" w:rsidRDefault="00614DAF" w:rsidP="00614DAF">
      <w:pPr>
        <w:jc w:val="both"/>
      </w:pPr>
      <w:r w:rsidRPr="00F54817">
        <w:t>S podpisom te izjave jamčim za točnost in resničnost podatkov ter se zavedam, da je pogodba v primeru lažne izjave ali neresničnih podatkov o dejstvih v izjavi nična. Zavezujem se, da bom naročnika obvestil o vsaki spremembi posredovanih podatkov.</w:t>
      </w:r>
    </w:p>
    <w:p w14:paraId="21D30650" w14:textId="77777777" w:rsidR="00614DAF" w:rsidRPr="00F54817" w:rsidRDefault="00614DAF" w:rsidP="00614DAF">
      <w:pPr>
        <w:jc w:val="both"/>
      </w:pPr>
    </w:p>
    <w:p w14:paraId="37A5F9BD" w14:textId="77777777" w:rsidR="00614DAF" w:rsidRPr="00F54817" w:rsidRDefault="00614DAF" w:rsidP="00614DAF">
      <w:pPr>
        <w:pStyle w:val="Odstavekseznama"/>
        <w:numPr>
          <w:ilvl w:val="0"/>
          <w:numId w:val="44"/>
        </w:numPr>
        <w:jc w:val="both"/>
      </w:pPr>
      <w:r w:rsidRPr="00F54817">
        <w:t>izjavljamo, da nismo povezani s funkcionarji naročnika predmetnega javnega naročila in, po našem vedenju, z njihovimi družinskimi člani</w:t>
      </w:r>
      <w:r w:rsidRPr="00F54817">
        <w:rPr>
          <w:sz w:val="20"/>
          <w:szCs w:val="20"/>
        </w:rPr>
        <w:footnoteReference w:id="4"/>
      </w:r>
      <w:r w:rsidRPr="00F54817">
        <w:t xml:space="preserve"> na način, da bi bil funkcionar ali njegov družinski član v gospodarskem subjektu: </w:t>
      </w:r>
    </w:p>
    <w:p w14:paraId="756A96DB" w14:textId="77777777" w:rsidR="00614DAF" w:rsidRPr="00F54817" w:rsidRDefault="00614DAF" w:rsidP="00614DAF">
      <w:pPr>
        <w:pStyle w:val="Odstavekseznama"/>
        <w:numPr>
          <w:ilvl w:val="0"/>
          <w:numId w:val="26"/>
        </w:numPr>
        <w:jc w:val="both"/>
      </w:pPr>
      <w:r w:rsidRPr="00F54817">
        <w:t xml:space="preserve">udeležen kot poslovodja, član poslovodstva ali zakoniti zastopnik ali </w:t>
      </w:r>
    </w:p>
    <w:p w14:paraId="152A4F8A" w14:textId="77777777" w:rsidR="00614DAF" w:rsidRPr="00F54817" w:rsidRDefault="00614DAF" w:rsidP="00614DAF">
      <w:pPr>
        <w:pStyle w:val="Odstavekseznama"/>
        <w:numPr>
          <w:ilvl w:val="0"/>
          <w:numId w:val="26"/>
        </w:numPr>
        <w:jc w:val="both"/>
      </w:pPr>
      <w:r w:rsidRPr="00F54817">
        <w:t xml:space="preserve">je neposredno ali preko drugih pravnih oseb v več kot pet odstotnem deležu udeležen pri ustanoviteljskih pravicah, upravljanju ali kapitalu. </w:t>
      </w:r>
    </w:p>
    <w:p w14:paraId="133A1DE7" w14:textId="77777777" w:rsidR="00614DAF" w:rsidRPr="00F54817" w:rsidRDefault="00614DAF" w:rsidP="00614DAF">
      <w:pPr>
        <w:jc w:val="both"/>
      </w:pPr>
    </w:p>
    <w:p w14:paraId="3799E64F" w14:textId="77777777" w:rsidR="00614DAF" w:rsidRPr="00F54817" w:rsidRDefault="00614DAF" w:rsidP="00614DAF">
      <w:pPr>
        <w:jc w:val="both"/>
      </w:pPr>
      <w:r w:rsidRPr="00F54817">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62531CD" w14:textId="77777777" w:rsidR="00614DAF" w:rsidRPr="00F54817" w:rsidRDefault="00614DAF" w:rsidP="00614DAF">
      <w:pPr>
        <w:jc w:val="both"/>
      </w:pPr>
    </w:p>
    <w:p w14:paraId="7BF45BC9" w14:textId="77777777" w:rsidR="00614DAF" w:rsidRPr="00F54817" w:rsidRDefault="00614DAF" w:rsidP="00614DAF">
      <w:pPr>
        <w:jc w:val="both"/>
      </w:pPr>
      <w:r w:rsidRPr="00F54817">
        <w:t>Zavedamo se posledice, da je pogodba nična, če je sklenjena v nasprotju z določbami 35. člena ZIntPK.</w:t>
      </w:r>
    </w:p>
    <w:p w14:paraId="687237CF" w14:textId="77777777" w:rsidR="00614DAF" w:rsidRPr="00F54817" w:rsidRDefault="00614DAF" w:rsidP="00614DAF">
      <w:pPr>
        <w:jc w:val="both"/>
      </w:pPr>
    </w:p>
    <w:p w14:paraId="00D401E7" w14:textId="77777777" w:rsidR="00614DAF" w:rsidRPr="00F54817" w:rsidRDefault="00614DAF" w:rsidP="00614DAF">
      <w:pPr>
        <w:jc w:val="both"/>
      </w:pPr>
    </w:p>
    <w:p w14:paraId="6059BE80" w14:textId="77777777" w:rsidR="00614DAF" w:rsidRPr="00F54817" w:rsidRDefault="00614DAF" w:rsidP="00614DAF">
      <w:pPr>
        <w:jc w:val="both"/>
      </w:pPr>
      <w:r w:rsidRPr="00F54817">
        <w:t>Vse izjave podajamo pod kazensko in materialno odgovornostjo.</w:t>
      </w:r>
    </w:p>
    <w:p w14:paraId="6DEE2E8F" w14:textId="77777777" w:rsidR="00614DAF" w:rsidRPr="00F54817" w:rsidRDefault="00614DAF" w:rsidP="00614DAF">
      <w:pPr>
        <w:jc w:val="both"/>
      </w:pPr>
    </w:p>
    <w:sdt>
      <w:sdtPr>
        <w:id w:val="-1428186444"/>
        <w:placeholder>
          <w:docPart w:val="E4AE42BB99084BFC9E8C67622524C269"/>
        </w:placeholder>
        <w:showingPlcHdr/>
        <w:text/>
      </w:sdtPr>
      <w:sdtContent>
        <w:p w14:paraId="657D0521" w14:textId="77777777" w:rsidR="00614DAF" w:rsidRPr="00F54817" w:rsidRDefault="00614DAF" w:rsidP="00614DAF">
          <w:pPr>
            <w:jc w:val="both"/>
          </w:pPr>
          <w:r w:rsidRPr="00F54817">
            <w:rPr>
              <w:rStyle w:val="Besedilooznabemesta"/>
              <w:rFonts w:eastAsiaTheme="majorEastAsia"/>
            </w:rPr>
            <w:t>Kliknite ali tapnite tukaj, če želite vnesti besedilo.</w:t>
          </w:r>
        </w:p>
      </w:sdtContent>
    </w:sdt>
    <w:p w14:paraId="083AB376" w14:textId="77777777" w:rsidR="00614DAF" w:rsidRPr="00F54817" w:rsidRDefault="00614DAF" w:rsidP="00614DAF">
      <w:pPr>
        <w:jc w:val="both"/>
      </w:pPr>
      <w:r w:rsidRPr="00F54817">
        <w:t xml:space="preserve">(Kraj in datum)                                                                                    Žig            </w:t>
      </w:r>
    </w:p>
    <w:p w14:paraId="4F035BA1" w14:textId="77777777" w:rsidR="00614DAF" w:rsidRPr="00F54817" w:rsidRDefault="00614DAF" w:rsidP="00614DAF">
      <w:pPr>
        <w:jc w:val="both"/>
      </w:pPr>
    </w:p>
    <w:p w14:paraId="4EDF1E4F" w14:textId="77777777" w:rsidR="00614DAF" w:rsidRPr="00F54817" w:rsidRDefault="00614DAF" w:rsidP="00614DAF">
      <w:pPr>
        <w:jc w:val="both"/>
      </w:pPr>
    </w:p>
    <w:sdt>
      <w:sdtPr>
        <w:id w:val="-480536525"/>
        <w:placeholder>
          <w:docPart w:val="E4AE42BB99084BFC9E8C67622524C269"/>
        </w:placeholder>
        <w:showingPlcHdr/>
        <w:text/>
      </w:sdtPr>
      <w:sdtContent>
        <w:p w14:paraId="609A88F9" w14:textId="77777777" w:rsidR="00614DAF" w:rsidRPr="00F54817" w:rsidRDefault="00614DAF" w:rsidP="00614DAF">
          <w:pPr>
            <w:jc w:val="both"/>
          </w:pPr>
          <w:r w:rsidRPr="00F54817">
            <w:rPr>
              <w:rStyle w:val="Besedilooznabemesta"/>
              <w:rFonts w:eastAsiaTheme="majorEastAsia"/>
            </w:rPr>
            <w:t>Kliknite ali tapnite tukaj, če želite vnesti besedilo.</w:t>
          </w:r>
        </w:p>
      </w:sdtContent>
    </w:sdt>
    <w:p w14:paraId="2385B537" w14:textId="77777777" w:rsidR="00614DAF" w:rsidRPr="00F54817" w:rsidRDefault="00614DAF" w:rsidP="00614DAF">
      <w:pPr>
        <w:jc w:val="both"/>
      </w:pPr>
      <w:r w:rsidRPr="00F54817">
        <w:t xml:space="preserve">(Naziv in podpis zakonitega zastopnika ponudnika) </w:t>
      </w:r>
    </w:p>
    <w:p w14:paraId="5B85C304" w14:textId="77777777" w:rsidR="00614DAF" w:rsidRPr="00F54817" w:rsidRDefault="00614DAF" w:rsidP="00614DAF">
      <w:pPr>
        <w:autoSpaceDE w:val="0"/>
        <w:adjustRightInd w:val="0"/>
      </w:pPr>
    </w:p>
    <w:bookmarkEnd w:id="10"/>
    <w:p w14:paraId="35974798" w14:textId="77777777" w:rsidR="00614DAF" w:rsidRPr="00F54817" w:rsidRDefault="00614DAF" w:rsidP="00614DAF"/>
    <w:p w14:paraId="4C933631" w14:textId="77777777" w:rsidR="00AC7564" w:rsidRDefault="00AC7564"/>
    <w:sectPr w:rsidR="00AC756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01A49" w14:textId="77777777" w:rsidR="00F93620" w:rsidRDefault="00F93620" w:rsidP="00614DAF">
      <w:r>
        <w:separator/>
      </w:r>
    </w:p>
  </w:endnote>
  <w:endnote w:type="continuationSeparator" w:id="0">
    <w:p w14:paraId="37D37391" w14:textId="77777777" w:rsidR="00F93620" w:rsidRDefault="00F93620" w:rsidP="00614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674891"/>
      <w:docPartObj>
        <w:docPartGallery w:val="Page Numbers (Bottom of Page)"/>
        <w:docPartUnique/>
      </w:docPartObj>
    </w:sdtPr>
    <w:sdtContent>
      <w:p w14:paraId="3C93CA92" w14:textId="77777777" w:rsidR="00614DAF" w:rsidRDefault="00614DAF"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t>46</w:t>
        </w:r>
        <w:r>
          <w:fldChar w:fldCharType="end"/>
        </w:r>
      </w:p>
    </w:sdtContent>
  </w:sdt>
  <w:p w14:paraId="0CCF0CC6" w14:textId="77777777" w:rsidR="00614DAF" w:rsidRDefault="00614DA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E22CA" w14:textId="77777777" w:rsidR="00614DAF" w:rsidRDefault="00614D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89AFE" w14:textId="77777777" w:rsidR="00F93620" w:rsidRDefault="00F93620" w:rsidP="00614DAF">
      <w:r>
        <w:separator/>
      </w:r>
    </w:p>
  </w:footnote>
  <w:footnote w:type="continuationSeparator" w:id="0">
    <w:p w14:paraId="7FBBB9F4" w14:textId="77777777" w:rsidR="00F93620" w:rsidRDefault="00F93620" w:rsidP="00614DAF">
      <w:r>
        <w:continuationSeparator/>
      </w:r>
    </w:p>
  </w:footnote>
  <w:footnote w:id="1">
    <w:p w14:paraId="07A27594" w14:textId="77777777" w:rsidR="00614DAF" w:rsidRDefault="00614DAF" w:rsidP="00614DAF">
      <w:pPr>
        <w:pStyle w:val="Sprotnaopomba-besedilo"/>
      </w:pPr>
      <w:r>
        <w:rPr>
          <w:rStyle w:val="Sprotnaopomba-sklic"/>
        </w:rPr>
        <w:footnoteRef/>
      </w:r>
      <w:r>
        <w:t xml:space="preserve"> </w:t>
      </w:r>
      <w:r w:rsidRPr="00685C84">
        <w:rPr>
          <w:i/>
          <w:iCs/>
        </w:rPr>
        <w:t>Cena na enoto predstavlja urno postavko delavca ponudnika</w:t>
      </w:r>
    </w:p>
  </w:footnote>
  <w:footnote w:id="2">
    <w:p w14:paraId="7E855CB1" w14:textId="77777777" w:rsidR="00614DAF" w:rsidRDefault="00614DAF" w:rsidP="00614DAF">
      <w:pPr>
        <w:pStyle w:val="Default"/>
        <w:jc w:val="both"/>
      </w:pPr>
      <w:r>
        <w:rPr>
          <w:rStyle w:val="FootnoteCharacters"/>
          <w:rFonts w:ascii="Times New Roman" w:hAnsi="Times New Roman"/>
        </w:rPr>
        <w:footnoteRef/>
      </w:r>
      <w:r>
        <w:rPr>
          <w:rFonts w:eastAsia="Arial"/>
        </w:rPr>
        <w:t xml:space="preserve"> </w:t>
      </w:r>
      <w:r>
        <w:rPr>
          <w:rFonts w:ascii="Times New Roman" w:hAnsi="Times New Roman" w:cs="Times New Roman"/>
          <w:b/>
          <w:i/>
          <w:color w:val="auto"/>
          <w:sz w:val="18"/>
          <w:szCs w:val="18"/>
        </w:rPr>
        <w:t>Obrazec mora obvezno osebno podpisati oseba članica upravnega, vodstvenega ali nadzornega organa tega gospodarskega subjekta ali osebo, ki ima pooblastila za njegovo zastopanje ali odločanje ali nadzor v njem, na katero se izjava nanaša.</w:t>
      </w:r>
    </w:p>
  </w:footnote>
  <w:footnote w:id="3">
    <w:p w14:paraId="5D41FFC4" w14:textId="77777777" w:rsidR="00614DAF" w:rsidRPr="00337FCF" w:rsidRDefault="00614DAF" w:rsidP="00614DAF">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(ESPD).</w:t>
      </w:r>
    </w:p>
    <w:p w14:paraId="47FDD9A5" w14:textId="77777777" w:rsidR="00614DAF" w:rsidRDefault="00614DAF" w:rsidP="00614DAF">
      <w:pPr>
        <w:pStyle w:val="Sprotnaopomba-besedilo"/>
      </w:pPr>
    </w:p>
  </w:footnote>
  <w:footnote w:id="4">
    <w:p w14:paraId="44E554BE" w14:textId="77777777" w:rsidR="00614DAF" w:rsidRPr="008D56E2" w:rsidRDefault="00614DAF" w:rsidP="00614DAF">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w:t>
      </w:r>
      <w:r w:rsidRPr="008D56E2">
        <w:rPr>
          <w:rFonts w:ascii="Calibri" w:hAnsi="Calibri" w:cs="Calibri"/>
        </w:rPr>
        <w:t>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3196C" w14:textId="77777777" w:rsidR="00614DAF" w:rsidRDefault="00614DAF" w:rsidP="00271AF1">
    <w:pPr>
      <w:pStyle w:val="Glava"/>
      <w:tabs>
        <w:tab w:val="clear" w:pos="4536"/>
        <w:tab w:val="clear" w:pos="9072"/>
        <w:tab w:val="left" w:pos="559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0680B" w14:textId="77777777" w:rsidR="00614DAF" w:rsidRPr="000818AF" w:rsidRDefault="00614DAF" w:rsidP="008237CD">
    <w:pPr>
      <w:ind w:left="426"/>
      <w:rPr>
        <w:rFonts w:ascii="Arial" w:hAnsi="Arial" w:cs="Arial"/>
        <w:b/>
        <w:bCs/>
      </w:rPr>
    </w:pPr>
    <w:r w:rsidRPr="000818AF">
      <w:rPr>
        <w:rFonts w:ascii="Arial" w:hAnsi="Arial" w:cs="Arial"/>
        <w:b/>
        <w:bCs/>
        <w:noProof/>
      </w:rPr>
      <w:drawing>
        <wp:anchor distT="0" distB="0" distL="114300" distR="114300" simplePos="0" relativeHeight="251659264" behindDoc="0" locked="0" layoutInCell="1" allowOverlap="1" wp14:anchorId="50EECB93" wp14:editId="7404ACD4">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0288" behindDoc="0" locked="0" layoutInCell="1" allowOverlap="1" wp14:anchorId="72672677" wp14:editId="7A3BA15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CF0CC13" w14:textId="77777777" w:rsidR="00614DAF" w:rsidRPr="00CE072A" w:rsidRDefault="00614DAF"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135D88" wp14:editId="64F8055E">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2CD1C095" w14:textId="77777777" w:rsidR="00614DAF" w:rsidRPr="00CE072A" w:rsidRDefault="00614DAF"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19F2D49F" wp14:editId="13D399B4">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05D5D924" w14:textId="77777777" w:rsidR="00614DAF" w:rsidRPr="00CE072A" w:rsidRDefault="00614DAF"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7BC3BDF" wp14:editId="4B51BDAA">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77F7F8B7" w14:textId="77777777" w:rsidR="00614DAF" w:rsidRPr="00CE072A" w:rsidRDefault="00614DAF"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19E612EE" wp14:editId="2A70E4B7">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7F0D7EFC" w14:textId="77777777" w:rsidR="00614DAF" w:rsidRDefault="00614DAF"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672677"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" stroked="f">
              <v:textbox>
                <w:txbxContent>
                  <w:p w14:paraId="2CF0CC13" w14:textId="77777777" w:rsidR="00614DAF" w:rsidRPr="00CE072A" w:rsidRDefault="00614DAF"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135D88" wp14:editId="64F8055E">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2CD1C095" w14:textId="77777777" w:rsidR="00614DAF" w:rsidRPr="00CE072A" w:rsidRDefault="00614DAF"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19F2D49F" wp14:editId="13D399B4">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05D5D924" w14:textId="77777777" w:rsidR="00614DAF" w:rsidRPr="00CE072A" w:rsidRDefault="00614DAF"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7BC3BDF" wp14:editId="4B51BDAA">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77F7F8B7" w14:textId="77777777" w:rsidR="00614DAF" w:rsidRPr="00CE072A" w:rsidRDefault="00614DAF"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19E612EE" wp14:editId="2A70E4B7">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7F0D7EFC" w14:textId="77777777" w:rsidR="00614DAF" w:rsidRDefault="00614DAF"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7924388C" w14:textId="77777777" w:rsidR="00614DAF" w:rsidRPr="000818AF" w:rsidRDefault="00614DAF" w:rsidP="008237CD">
    <w:pPr>
      <w:ind w:left="426"/>
      <w:rPr>
        <w:rFonts w:ascii="Arial" w:hAnsi="Arial" w:cs="Arial"/>
      </w:rPr>
    </w:pPr>
    <w:r w:rsidRPr="000818AF">
      <w:rPr>
        <w:rFonts w:ascii="Arial" w:hAnsi="Arial" w:cs="Arial"/>
      </w:rPr>
      <w:t xml:space="preserve">Ulica Štefana Kovača 73, </w:t>
    </w:r>
  </w:p>
  <w:p w14:paraId="7D9A48CB" w14:textId="77777777" w:rsidR="00614DAF" w:rsidRPr="000818AF" w:rsidRDefault="00614DAF" w:rsidP="008237CD">
    <w:pPr>
      <w:ind w:left="426"/>
      <w:rPr>
        <w:rFonts w:ascii="Arial" w:hAnsi="Arial" w:cs="Arial"/>
      </w:rPr>
    </w:pPr>
    <w:r w:rsidRPr="000818AF">
      <w:rPr>
        <w:rFonts w:ascii="Arial" w:hAnsi="Arial" w:cs="Arial"/>
      </w:rPr>
      <w:t>SI-9224 Turnišče</w:t>
    </w:r>
  </w:p>
  <w:p w14:paraId="22E7905B" w14:textId="77777777" w:rsidR="00614DAF" w:rsidRDefault="00614D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8"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9"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0"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6410E9B"/>
    <w:multiLevelType w:val="singleLevel"/>
    <w:tmpl w:val="DFCC1848"/>
    <w:lvl w:ilvl="0">
      <w:start w:val="1"/>
      <w:numFmt w:val="decimal"/>
      <w:lvlText w:val="%1."/>
      <w:lvlJc w:val="left"/>
      <w:pPr>
        <w:tabs>
          <w:tab w:val="num" w:pos="360"/>
        </w:tabs>
        <w:ind w:left="360" w:hanging="360"/>
      </w:pPr>
      <w:rPr>
        <w:sz w:val="20"/>
        <w:szCs w:val="20"/>
      </w:rPr>
    </w:lvl>
  </w:abstractNum>
  <w:abstractNum w:abstractNumId="12" w15:restartNumberingAfterBreak="0">
    <w:nsid w:val="09553BED"/>
    <w:multiLevelType w:val="hybridMultilevel"/>
    <w:tmpl w:val="61649886"/>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D8725E9"/>
    <w:multiLevelType w:val="hybridMultilevel"/>
    <w:tmpl w:val="19205E40"/>
    <w:lvl w:ilvl="0" w:tplc="014403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0DFC3EAB"/>
    <w:multiLevelType w:val="hybridMultilevel"/>
    <w:tmpl w:val="DE68DC42"/>
    <w:lvl w:ilvl="0" w:tplc="3EB6303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E5060D"/>
    <w:multiLevelType w:val="hybridMultilevel"/>
    <w:tmpl w:val="E2D22ECC"/>
    <w:lvl w:ilvl="0" w:tplc="7BCCC0B2">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7"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8" w15:restartNumberingAfterBreak="0">
    <w:nsid w:val="1E735014"/>
    <w:multiLevelType w:val="hybridMultilevel"/>
    <w:tmpl w:val="C96230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E7291A"/>
    <w:multiLevelType w:val="hybridMultilevel"/>
    <w:tmpl w:val="2F5A1F6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1" w15:restartNumberingAfterBreak="0">
    <w:nsid w:val="22780D40"/>
    <w:multiLevelType w:val="hybridMultilevel"/>
    <w:tmpl w:val="092E73D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23273AD"/>
    <w:multiLevelType w:val="hybridMultilevel"/>
    <w:tmpl w:val="EAC4E880"/>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5B9383D"/>
    <w:multiLevelType w:val="hybridMultilevel"/>
    <w:tmpl w:val="7B46B6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F4517E"/>
    <w:multiLevelType w:val="hybridMultilevel"/>
    <w:tmpl w:val="50C4DA6E"/>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6" w15:restartNumberingAfterBreak="0">
    <w:nsid w:val="3CBB150A"/>
    <w:multiLevelType w:val="hybridMultilevel"/>
    <w:tmpl w:val="88326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7" w15:restartNumberingAfterBreak="0">
    <w:nsid w:val="42A3281F"/>
    <w:multiLevelType w:val="hybridMultilevel"/>
    <w:tmpl w:val="C5969234"/>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41C1D46"/>
    <w:multiLevelType w:val="hybridMultilevel"/>
    <w:tmpl w:val="5B4A9128"/>
    <w:lvl w:ilvl="0" w:tplc="04240001">
      <w:start w:val="1"/>
      <w:numFmt w:val="bullet"/>
      <w:lvlText w:val=""/>
      <w:lvlJc w:val="left"/>
      <w:pPr>
        <w:ind w:left="1723" w:hanging="360"/>
      </w:pPr>
      <w:rPr>
        <w:rFonts w:ascii="Symbol" w:hAnsi="Symbol" w:hint="default"/>
      </w:rPr>
    </w:lvl>
    <w:lvl w:ilvl="1" w:tplc="04240003" w:tentative="1">
      <w:start w:val="1"/>
      <w:numFmt w:val="bullet"/>
      <w:lvlText w:val="o"/>
      <w:lvlJc w:val="left"/>
      <w:pPr>
        <w:ind w:left="2443" w:hanging="360"/>
      </w:pPr>
      <w:rPr>
        <w:rFonts w:ascii="Courier New" w:hAnsi="Courier New" w:cs="Courier New" w:hint="default"/>
      </w:rPr>
    </w:lvl>
    <w:lvl w:ilvl="2" w:tplc="04240005" w:tentative="1">
      <w:start w:val="1"/>
      <w:numFmt w:val="bullet"/>
      <w:lvlText w:val=""/>
      <w:lvlJc w:val="left"/>
      <w:pPr>
        <w:ind w:left="3163" w:hanging="360"/>
      </w:pPr>
      <w:rPr>
        <w:rFonts w:ascii="Wingdings" w:hAnsi="Wingdings" w:hint="default"/>
      </w:rPr>
    </w:lvl>
    <w:lvl w:ilvl="3" w:tplc="04240001" w:tentative="1">
      <w:start w:val="1"/>
      <w:numFmt w:val="bullet"/>
      <w:lvlText w:val=""/>
      <w:lvlJc w:val="left"/>
      <w:pPr>
        <w:ind w:left="3883" w:hanging="360"/>
      </w:pPr>
      <w:rPr>
        <w:rFonts w:ascii="Symbol" w:hAnsi="Symbol" w:hint="default"/>
      </w:rPr>
    </w:lvl>
    <w:lvl w:ilvl="4" w:tplc="04240003" w:tentative="1">
      <w:start w:val="1"/>
      <w:numFmt w:val="bullet"/>
      <w:lvlText w:val="o"/>
      <w:lvlJc w:val="left"/>
      <w:pPr>
        <w:ind w:left="4603" w:hanging="360"/>
      </w:pPr>
      <w:rPr>
        <w:rFonts w:ascii="Courier New" w:hAnsi="Courier New" w:cs="Courier New" w:hint="default"/>
      </w:rPr>
    </w:lvl>
    <w:lvl w:ilvl="5" w:tplc="04240005" w:tentative="1">
      <w:start w:val="1"/>
      <w:numFmt w:val="bullet"/>
      <w:lvlText w:val=""/>
      <w:lvlJc w:val="left"/>
      <w:pPr>
        <w:ind w:left="5323" w:hanging="360"/>
      </w:pPr>
      <w:rPr>
        <w:rFonts w:ascii="Wingdings" w:hAnsi="Wingdings" w:hint="default"/>
      </w:rPr>
    </w:lvl>
    <w:lvl w:ilvl="6" w:tplc="04240001" w:tentative="1">
      <w:start w:val="1"/>
      <w:numFmt w:val="bullet"/>
      <w:lvlText w:val=""/>
      <w:lvlJc w:val="left"/>
      <w:pPr>
        <w:ind w:left="6043" w:hanging="360"/>
      </w:pPr>
      <w:rPr>
        <w:rFonts w:ascii="Symbol" w:hAnsi="Symbol" w:hint="default"/>
      </w:rPr>
    </w:lvl>
    <w:lvl w:ilvl="7" w:tplc="04240003" w:tentative="1">
      <w:start w:val="1"/>
      <w:numFmt w:val="bullet"/>
      <w:lvlText w:val="o"/>
      <w:lvlJc w:val="left"/>
      <w:pPr>
        <w:ind w:left="6763" w:hanging="360"/>
      </w:pPr>
      <w:rPr>
        <w:rFonts w:ascii="Courier New" w:hAnsi="Courier New" w:cs="Courier New" w:hint="default"/>
      </w:rPr>
    </w:lvl>
    <w:lvl w:ilvl="8" w:tplc="04240005" w:tentative="1">
      <w:start w:val="1"/>
      <w:numFmt w:val="bullet"/>
      <w:lvlText w:val=""/>
      <w:lvlJc w:val="left"/>
      <w:pPr>
        <w:ind w:left="7483" w:hanging="360"/>
      </w:pPr>
      <w:rPr>
        <w:rFonts w:ascii="Wingdings" w:hAnsi="Wingdings" w:hint="default"/>
      </w:rPr>
    </w:lvl>
  </w:abstractNum>
  <w:abstractNum w:abstractNumId="29"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30" w15:restartNumberingAfterBreak="0">
    <w:nsid w:val="52B8269B"/>
    <w:multiLevelType w:val="hybridMultilevel"/>
    <w:tmpl w:val="4D680000"/>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31" w15:restartNumberingAfterBreak="0">
    <w:nsid w:val="54AD47A1"/>
    <w:multiLevelType w:val="hybridMultilevel"/>
    <w:tmpl w:val="4148C328"/>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A860F9F"/>
    <w:multiLevelType w:val="hybridMultilevel"/>
    <w:tmpl w:val="D1E4C4C0"/>
    <w:lvl w:ilvl="0" w:tplc="DFF2FC6E">
      <w:start w:val="1"/>
      <w:numFmt w:val="bullet"/>
      <w:lvlText w:val="-"/>
      <w:lvlJc w:val="left"/>
      <w:pPr>
        <w:tabs>
          <w:tab w:val="num" w:pos="284"/>
        </w:tabs>
        <w:ind w:left="284" w:hanging="284"/>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CFE36B5"/>
    <w:multiLevelType w:val="hybridMultilevel"/>
    <w:tmpl w:val="0208689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E570795"/>
    <w:multiLevelType w:val="hybridMultilevel"/>
    <w:tmpl w:val="353C9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A16757"/>
    <w:multiLevelType w:val="hybridMultilevel"/>
    <w:tmpl w:val="3A460428"/>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689C7773"/>
    <w:multiLevelType w:val="hybridMultilevel"/>
    <w:tmpl w:val="946C8E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44"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num w:numId="1">
    <w:abstractNumId w:val="33"/>
  </w:num>
  <w:num w:numId="2">
    <w:abstractNumId w:val="43"/>
  </w:num>
  <w:num w:numId="3">
    <w:abstractNumId w:val="29"/>
  </w:num>
  <w:num w:numId="4">
    <w:abstractNumId w:val="0"/>
  </w:num>
  <w:num w:numId="5">
    <w:abstractNumId w:val="1"/>
  </w:num>
  <w:num w:numId="6">
    <w:abstractNumId w:val="2"/>
  </w:num>
  <w:num w:numId="7">
    <w:abstractNumId w:val="3"/>
  </w:num>
  <w:num w:numId="8">
    <w:abstractNumId w:val="5"/>
  </w:num>
  <w:num w:numId="9">
    <w:abstractNumId w:val="6"/>
  </w:num>
  <w:num w:numId="10">
    <w:abstractNumId w:val="8"/>
  </w:num>
  <w:num w:numId="11">
    <w:abstractNumId w:val="9"/>
  </w:num>
  <w:num w:numId="12">
    <w:abstractNumId w:val="20"/>
  </w:num>
  <w:num w:numId="13">
    <w:abstractNumId w:val="30"/>
  </w:num>
  <w:num w:numId="14">
    <w:abstractNumId w:val="4"/>
  </w:num>
  <w:num w:numId="15">
    <w:abstractNumId w:val="7"/>
  </w:num>
  <w:num w:numId="16">
    <w:abstractNumId w:val="41"/>
  </w:num>
  <w:num w:numId="17">
    <w:abstractNumId w:val="11"/>
  </w:num>
  <w:num w:numId="18">
    <w:abstractNumId w:val="26"/>
  </w:num>
  <w:num w:numId="19">
    <w:abstractNumId w:val="35"/>
  </w:num>
  <w:num w:numId="20">
    <w:abstractNumId w:val="38"/>
  </w:num>
  <w:num w:numId="21">
    <w:abstractNumId w:val="18"/>
  </w:num>
  <w:num w:numId="22">
    <w:abstractNumId w:val="17"/>
  </w:num>
  <w:num w:numId="23">
    <w:abstractNumId w:val="10"/>
  </w:num>
  <w:num w:numId="24">
    <w:abstractNumId w:val="28"/>
  </w:num>
  <w:num w:numId="25">
    <w:abstractNumId w:val="25"/>
  </w:num>
  <w:num w:numId="26">
    <w:abstractNumId w:val="16"/>
  </w:num>
  <w:num w:numId="27">
    <w:abstractNumId w:val="22"/>
  </w:num>
  <w:num w:numId="28">
    <w:abstractNumId w:val="40"/>
  </w:num>
  <w:num w:numId="2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4"/>
  </w:num>
  <w:num w:numId="32">
    <w:abstractNumId w:val="31"/>
  </w:num>
  <w:num w:numId="33">
    <w:abstractNumId w:val="27"/>
  </w:num>
  <w:num w:numId="34">
    <w:abstractNumId w:val="23"/>
  </w:num>
  <w:num w:numId="35">
    <w:abstractNumId w:val="21"/>
  </w:num>
  <w:num w:numId="36">
    <w:abstractNumId w:val="19"/>
  </w:num>
  <w:num w:numId="37">
    <w:abstractNumId w:val="12"/>
  </w:num>
  <w:num w:numId="38">
    <w:abstractNumId w:val="36"/>
  </w:num>
  <w:num w:numId="39">
    <w:abstractNumId w:val="44"/>
    <w:lvlOverride w:ilvl="0">
      <w:startOverride w:val="8"/>
    </w:lvlOverride>
  </w:num>
  <w:num w:numId="40">
    <w:abstractNumId w:val="34"/>
  </w:num>
  <w:num w:numId="41">
    <w:abstractNumId w:val="15"/>
  </w:num>
  <w:num w:numId="42">
    <w:abstractNumId w:val="44"/>
  </w:num>
  <w:num w:numId="43">
    <w:abstractNumId w:val="37"/>
  </w:num>
  <w:num w:numId="44">
    <w:abstractNumId w:val="42"/>
  </w:num>
  <w:num w:numId="45">
    <w:abstractNumId w:val="24"/>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formatting="1" w:enforcement="1" w:cryptProviderType="rsaAES" w:cryptAlgorithmClass="hash" w:cryptAlgorithmType="typeAny" w:cryptAlgorithmSid="14" w:cryptSpinCount="100000" w:hash="V1frBAltLQqVC7jK0rdPvUoadGssn4nefKuWR+lwC+yRjNQNrE5m+YZrHAmRdy7kpAXecTLom6U+M3zmwjDmmg==" w:salt="wGGDV/03yLTEaj1uMrAI1A=="/>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DAF"/>
    <w:rsid w:val="00614DAF"/>
    <w:rsid w:val="00AC7564"/>
    <w:rsid w:val="00D94FC5"/>
    <w:rsid w:val="00F936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A5D4F"/>
  <w15:chartTrackingRefBased/>
  <w15:docId w15:val="{E43E67A2-EA43-4067-9497-6E2D2FA8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4DA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614DA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614DA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614DAF"/>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614DAF"/>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614DAF"/>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614DAF"/>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614DAF"/>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614DAF"/>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614DAF"/>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14DAF"/>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614DAF"/>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614DAF"/>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614DAF"/>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614DAF"/>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614DAF"/>
    <w:rPr>
      <w:rFonts w:ascii="Arial" w:eastAsia="Times New Roman" w:hAnsi="Arial" w:cs="Times New Roman"/>
      <w:i/>
      <w:szCs w:val="20"/>
      <w:lang w:eastAsia="sl-SI"/>
    </w:rPr>
  </w:style>
  <w:style w:type="character" w:customStyle="1" w:styleId="Naslov7Znak">
    <w:name w:val="Naslov 7 Znak"/>
    <w:basedOn w:val="Privzetapisavaodstavka"/>
    <w:link w:val="Naslov7"/>
    <w:rsid w:val="00614DAF"/>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614DAF"/>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614DAF"/>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614DAF"/>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614DAF"/>
  </w:style>
  <w:style w:type="paragraph" w:styleId="Noga">
    <w:name w:val="footer"/>
    <w:basedOn w:val="Navaden"/>
    <w:link w:val="NogaZnak"/>
    <w:uiPriority w:val="99"/>
    <w:unhideWhenUsed/>
    <w:rsid w:val="00614DAF"/>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614DAF"/>
  </w:style>
  <w:style w:type="paragraph" w:customStyle="1" w:styleId="BasicParagraph">
    <w:name w:val="[Basic Paragraph]"/>
    <w:basedOn w:val="Navaden"/>
    <w:link w:val="BasicParagraphZnak"/>
    <w:uiPriority w:val="99"/>
    <w:rsid w:val="00614DAF"/>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614DAF"/>
    <w:rPr>
      <w:rFonts w:ascii="Minion Pro" w:hAnsi="Minion Pro" w:cs="Minion Pro"/>
      <w:color w:val="000000"/>
      <w:sz w:val="24"/>
      <w:szCs w:val="24"/>
      <w:lang w:val="en-US"/>
    </w:rPr>
  </w:style>
  <w:style w:type="paragraph" w:styleId="Navadensplet">
    <w:name w:val="Normal (Web)"/>
    <w:basedOn w:val="Navaden"/>
    <w:unhideWhenUsed/>
    <w:rsid w:val="00614DAF"/>
    <w:pPr>
      <w:spacing w:before="100" w:beforeAutospacing="1" w:after="100" w:afterAutospacing="1"/>
    </w:pPr>
  </w:style>
  <w:style w:type="paragraph" w:styleId="Besedilooblaka">
    <w:name w:val="Balloon Text"/>
    <w:basedOn w:val="Navaden"/>
    <w:link w:val="BesedilooblakaZnak"/>
    <w:unhideWhenUsed/>
    <w:rsid w:val="00614DAF"/>
    <w:rPr>
      <w:rFonts w:ascii="Segoe UI" w:hAnsi="Segoe UI" w:cs="Segoe UI"/>
      <w:sz w:val="18"/>
      <w:szCs w:val="18"/>
    </w:rPr>
  </w:style>
  <w:style w:type="character" w:customStyle="1" w:styleId="BesedilooblakaZnak">
    <w:name w:val="Besedilo oblačka Znak"/>
    <w:basedOn w:val="Privzetapisavaodstavka"/>
    <w:link w:val="Besedilooblaka"/>
    <w:rsid w:val="00614DAF"/>
    <w:rPr>
      <w:rFonts w:ascii="Segoe UI" w:eastAsia="Times New Roman" w:hAnsi="Segoe UI" w:cs="Segoe UI"/>
      <w:sz w:val="18"/>
      <w:szCs w:val="18"/>
      <w:lang w:eastAsia="sl-SI"/>
    </w:rPr>
  </w:style>
  <w:style w:type="paragraph" w:styleId="Odstavekseznama">
    <w:name w:val="List Paragraph"/>
    <w:aliases w:val="Odstavek seznama_IP,Seznam_IP_1"/>
    <w:basedOn w:val="Navaden"/>
    <w:link w:val="OdstavekseznamaZnak"/>
    <w:uiPriority w:val="1"/>
    <w:qFormat/>
    <w:rsid w:val="00614DAF"/>
    <w:pPr>
      <w:ind w:left="720"/>
      <w:contextualSpacing/>
    </w:pPr>
  </w:style>
  <w:style w:type="numbering" w:customStyle="1" w:styleId="WWOutlineListStyle">
    <w:name w:val="WW_OutlineListStyle"/>
    <w:basedOn w:val="Brezseznama"/>
    <w:rsid w:val="00614DAF"/>
    <w:pPr>
      <w:numPr>
        <w:numId w:val="1"/>
      </w:numPr>
    </w:pPr>
  </w:style>
  <w:style w:type="paragraph" w:customStyle="1" w:styleId="Standard">
    <w:name w:val="Standard"/>
    <w:rsid w:val="00614DA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614DAF"/>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614DAF"/>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614DAF"/>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614DAF"/>
    <w:rPr>
      <w:rFonts w:ascii="Times New Roman" w:eastAsia="Times New Roman" w:hAnsi="Times New Roman" w:cs="Times New Roman"/>
      <w:i/>
      <w:kern w:val="3"/>
      <w:lang w:val="en-US" w:bidi="en-US"/>
    </w:rPr>
  </w:style>
  <w:style w:type="numbering" w:customStyle="1" w:styleId="LS1">
    <w:name w:val="LS1"/>
    <w:basedOn w:val="Brezseznama"/>
    <w:rsid w:val="00614DAF"/>
    <w:pPr>
      <w:numPr>
        <w:numId w:val="2"/>
      </w:numPr>
    </w:pPr>
  </w:style>
  <w:style w:type="numbering" w:customStyle="1" w:styleId="LS2">
    <w:name w:val="LS2"/>
    <w:basedOn w:val="Brezseznama"/>
    <w:rsid w:val="00614DAF"/>
    <w:pPr>
      <w:numPr>
        <w:numId w:val="3"/>
      </w:numPr>
    </w:pPr>
  </w:style>
  <w:style w:type="table" w:styleId="Tabelamrea">
    <w:name w:val="Table Grid"/>
    <w:basedOn w:val="Navadnatabela"/>
    <w:uiPriority w:val="59"/>
    <w:rsid w:val="00614DA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614DAF"/>
    <w:rPr>
      <w:color w:val="0000FF"/>
      <w:u w:val="single"/>
    </w:rPr>
  </w:style>
  <w:style w:type="paragraph" w:styleId="Kazalovsebine1">
    <w:name w:val="toc 1"/>
    <w:basedOn w:val="Navaden"/>
    <w:next w:val="Navaden"/>
    <w:uiPriority w:val="39"/>
    <w:rsid w:val="00614DAF"/>
    <w:pPr>
      <w:tabs>
        <w:tab w:val="right" w:leader="dot" w:pos="9629"/>
      </w:tabs>
      <w:suppressAutoHyphens/>
    </w:pPr>
    <w:rPr>
      <w:b/>
    </w:rPr>
  </w:style>
  <w:style w:type="paragraph" w:styleId="Kazalovsebine2">
    <w:name w:val="toc 2"/>
    <w:basedOn w:val="Navaden"/>
    <w:next w:val="Navaden"/>
    <w:uiPriority w:val="39"/>
    <w:rsid w:val="00614DAF"/>
    <w:pPr>
      <w:tabs>
        <w:tab w:val="right" w:leader="dot" w:pos="9629"/>
      </w:tabs>
      <w:suppressAutoHyphens/>
      <w:ind w:left="240"/>
    </w:pPr>
    <w:rPr>
      <w:b/>
      <w:i/>
    </w:rPr>
  </w:style>
  <w:style w:type="paragraph" w:styleId="Kazalovsebine3">
    <w:name w:val="toc 3"/>
    <w:basedOn w:val="Navaden"/>
    <w:next w:val="Navaden"/>
    <w:uiPriority w:val="39"/>
    <w:rsid w:val="00614DAF"/>
    <w:pPr>
      <w:suppressAutoHyphens/>
      <w:ind w:left="480"/>
    </w:pPr>
    <w:rPr>
      <w:lang w:eastAsia="zh-CN"/>
    </w:rPr>
  </w:style>
  <w:style w:type="character" w:customStyle="1" w:styleId="Slog1">
    <w:name w:val="Slog1"/>
    <w:rsid w:val="00614DAF"/>
    <w:rPr>
      <w:rFonts w:ascii="Arial" w:hAnsi="Arial" w:cs="Arial"/>
      <w:i/>
      <w:color w:val="000000"/>
      <w:sz w:val="20"/>
      <w:szCs w:val="20"/>
      <w:u w:val="single"/>
    </w:rPr>
  </w:style>
  <w:style w:type="character" w:customStyle="1" w:styleId="FootnoteCharacters">
    <w:name w:val="Footnote Characters"/>
    <w:rsid w:val="00614DAF"/>
    <w:rPr>
      <w:vertAlign w:val="superscript"/>
    </w:rPr>
  </w:style>
  <w:style w:type="character" w:styleId="Sprotnaopomba-sklic">
    <w:name w:val="footnote reference"/>
    <w:aliases w:val="Footnote symbol,Footnote,Fussnota,number,SUPERS,BVI fnr"/>
    <w:uiPriority w:val="99"/>
    <w:rsid w:val="00614DAF"/>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614DAF"/>
    <w:pPr>
      <w:suppressAutoHyphens/>
    </w:pPr>
    <w:rPr>
      <w:sz w:val="20"/>
      <w:szCs w:val="20"/>
      <w:lang w:eastAsia="zh-CN"/>
    </w:rPr>
  </w:style>
  <w:style w:type="character" w:customStyle="1" w:styleId="Sprotnaopomba-besediloZnak">
    <w:name w:val="Sprotna opomba - besedilo Znak"/>
    <w:basedOn w:val="Privzetapisavaodstavka"/>
    <w:uiPriority w:val="99"/>
    <w:rsid w:val="00614DAF"/>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614DAF"/>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614DAF"/>
    <w:pPr>
      <w:suppressAutoHyphens/>
      <w:ind w:left="708"/>
    </w:pPr>
    <w:rPr>
      <w:sz w:val="20"/>
      <w:szCs w:val="20"/>
      <w:lang w:eastAsia="zh-CN"/>
    </w:rPr>
  </w:style>
  <w:style w:type="character" w:customStyle="1" w:styleId="WW8Num1z0">
    <w:name w:val="WW8Num1z0"/>
    <w:rsid w:val="00614DAF"/>
    <w:rPr>
      <w:rFonts w:ascii="Symbol" w:hAnsi="Symbol" w:cs="Symbol" w:hint="default"/>
    </w:rPr>
  </w:style>
  <w:style w:type="character" w:customStyle="1" w:styleId="WW8Num1z2">
    <w:name w:val="WW8Num1z2"/>
    <w:rsid w:val="00614DAF"/>
    <w:rPr>
      <w:rFonts w:ascii="Courier New" w:hAnsi="Courier New" w:cs="Courier New" w:hint="default"/>
    </w:rPr>
  </w:style>
  <w:style w:type="character" w:customStyle="1" w:styleId="WW8Num1z3">
    <w:name w:val="WW8Num1z3"/>
    <w:rsid w:val="00614DAF"/>
    <w:rPr>
      <w:rFonts w:ascii="Wingdings" w:hAnsi="Wingdings" w:cs="Wingdings" w:hint="default"/>
    </w:rPr>
  </w:style>
  <w:style w:type="character" w:customStyle="1" w:styleId="WW8Num2z0">
    <w:name w:val="WW8Num2z0"/>
    <w:rsid w:val="00614DAF"/>
    <w:rPr>
      <w:rFonts w:ascii="Symbol" w:hAnsi="Symbol" w:cs="Symbol" w:hint="default"/>
    </w:rPr>
  </w:style>
  <w:style w:type="character" w:customStyle="1" w:styleId="WW8Num2z1">
    <w:name w:val="WW8Num2z1"/>
    <w:rsid w:val="00614DAF"/>
    <w:rPr>
      <w:rFonts w:ascii="Courier New" w:hAnsi="Courier New" w:cs="Courier New" w:hint="default"/>
    </w:rPr>
  </w:style>
  <w:style w:type="character" w:customStyle="1" w:styleId="WW8Num2z2">
    <w:name w:val="WW8Num2z2"/>
    <w:rsid w:val="00614DAF"/>
    <w:rPr>
      <w:rFonts w:ascii="Wingdings" w:hAnsi="Wingdings" w:cs="Wingdings" w:hint="default"/>
    </w:rPr>
  </w:style>
  <w:style w:type="character" w:customStyle="1" w:styleId="WW8Num3z0">
    <w:name w:val="WW8Num3z0"/>
    <w:rsid w:val="00614DAF"/>
    <w:rPr>
      <w:rFonts w:hint="default"/>
    </w:rPr>
  </w:style>
  <w:style w:type="character" w:customStyle="1" w:styleId="WW8Num3z1">
    <w:name w:val="WW8Num3z1"/>
    <w:rsid w:val="00614DAF"/>
  </w:style>
  <w:style w:type="character" w:customStyle="1" w:styleId="WW8Num3z2">
    <w:name w:val="WW8Num3z2"/>
    <w:rsid w:val="00614DAF"/>
  </w:style>
  <w:style w:type="character" w:customStyle="1" w:styleId="WW8Num3z3">
    <w:name w:val="WW8Num3z3"/>
    <w:rsid w:val="00614DAF"/>
  </w:style>
  <w:style w:type="character" w:customStyle="1" w:styleId="WW8Num3z4">
    <w:name w:val="WW8Num3z4"/>
    <w:rsid w:val="00614DAF"/>
  </w:style>
  <w:style w:type="character" w:customStyle="1" w:styleId="WW8Num3z5">
    <w:name w:val="WW8Num3z5"/>
    <w:rsid w:val="00614DAF"/>
  </w:style>
  <w:style w:type="character" w:customStyle="1" w:styleId="WW8Num3z6">
    <w:name w:val="WW8Num3z6"/>
    <w:rsid w:val="00614DAF"/>
  </w:style>
  <w:style w:type="character" w:customStyle="1" w:styleId="WW8Num3z7">
    <w:name w:val="WW8Num3z7"/>
    <w:rsid w:val="00614DAF"/>
  </w:style>
  <w:style w:type="character" w:customStyle="1" w:styleId="WW8Num3z8">
    <w:name w:val="WW8Num3z8"/>
    <w:rsid w:val="00614DAF"/>
  </w:style>
  <w:style w:type="character" w:customStyle="1" w:styleId="WW8Num4z0">
    <w:name w:val="WW8Num4z0"/>
    <w:rsid w:val="00614DAF"/>
    <w:rPr>
      <w:rFonts w:hint="default"/>
    </w:rPr>
  </w:style>
  <w:style w:type="character" w:customStyle="1" w:styleId="WW8Num4z1">
    <w:name w:val="WW8Num4z1"/>
    <w:rsid w:val="00614DAF"/>
  </w:style>
  <w:style w:type="character" w:customStyle="1" w:styleId="WW8Num4z2">
    <w:name w:val="WW8Num4z2"/>
    <w:rsid w:val="00614DAF"/>
  </w:style>
  <w:style w:type="character" w:customStyle="1" w:styleId="WW8Num4z3">
    <w:name w:val="WW8Num4z3"/>
    <w:rsid w:val="00614DAF"/>
  </w:style>
  <w:style w:type="character" w:customStyle="1" w:styleId="WW8Num4z4">
    <w:name w:val="WW8Num4z4"/>
    <w:rsid w:val="00614DAF"/>
  </w:style>
  <w:style w:type="character" w:customStyle="1" w:styleId="WW8Num4z5">
    <w:name w:val="WW8Num4z5"/>
    <w:rsid w:val="00614DAF"/>
  </w:style>
  <w:style w:type="character" w:customStyle="1" w:styleId="WW8Num4z6">
    <w:name w:val="WW8Num4z6"/>
    <w:rsid w:val="00614DAF"/>
  </w:style>
  <w:style w:type="character" w:customStyle="1" w:styleId="WW8Num4z7">
    <w:name w:val="WW8Num4z7"/>
    <w:rsid w:val="00614DAF"/>
  </w:style>
  <w:style w:type="character" w:customStyle="1" w:styleId="WW8Num4z8">
    <w:name w:val="WW8Num4z8"/>
    <w:rsid w:val="00614DAF"/>
  </w:style>
  <w:style w:type="character" w:customStyle="1" w:styleId="WW8Num5z0">
    <w:name w:val="WW8Num5z0"/>
    <w:rsid w:val="00614DAF"/>
    <w:rPr>
      <w:rFonts w:ascii="Times New Roman" w:hAnsi="Times New Roman" w:cs="Times New Roman" w:hint="default"/>
      <w:sz w:val="24"/>
      <w:szCs w:val="24"/>
    </w:rPr>
  </w:style>
  <w:style w:type="character" w:customStyle="1" w:styleId="WW8Num5z1">
    <w:name w:val="WW8Num5z1"/>
    <w:rsid w:val="00614DAF"/>
    <w:rPr>
      <w:rFonts w:ascii="Symbol" w:hAnsi="Symbol" w:cs="Symbol" w:hint="default"/>
    </w:rPr>
  </w:style>
  <w:style w:type="character" w:customStyle="1" w:styleId="WW8Num5z2">
    <w:name w:val="WW8Num5z2"/>
    <w:rsid w:val="00614DAF"/>
  </w:style>
  <w:style w:type="character" w:customStyle="1" w:styleId="WW8Num5z3">
    <w:name w:val="WW8Num5z3"/>
    <w:rsid w:val="00614DAF"/>
  </w:style>
  <w:style w:type="character" w:customStyle="1" w:styleId="WW8Num5z4">
    <w:name w:val="WW8Num5z4"/>
    <w:rsid w:val="00614DAF"/>
  </w:style>
  <w:style w:type="character" w:customStyle="1" w:styleId="WW8Num5z5">
    <w:name w:val="WW8Num5z5"/>
    <w:rsid w:val="00614DAF"/>
  </w:style>
  <w:style w:type="character" w:customStyle="1" w:styleId="WW8Num5z6">
    <w:name w:val="WW8Num5z6"/>
    <w:rsid w:val="00614DAF"/>
  </w:style>
  <w:style w:type="character" w:customStyle="1" w:styleId="WW8Num5z7">
    <w:name w:val="WW8Num5z7"/>
    <w:rsid w:val="00614DAF"/>
  </w:style>
  <w:style w:type="character" w:customStyle="1" w:styleId="WW8Num5z8">
    <w:name w:val="WW8Num5z8"/>
    <w:rsid w:val="00614DAF"/>
  </w:style>
  <w:style w:type="character" w:customStyle="1" w:styleId="WW8Num6z0">
    <w:name w:val="WW8Num6z0"/>
    <w:rsid w:val="00614DAF"/>
    <w:rPr>
      <w:rFonts w:ascii="Symbol" w:hAnsi="Symbol" w:cs="Symbol" w:hint="default"/>
      <w:sz w:val="20"/>
      <w:szCs w:val="20"/>
    </w:rPr>
  </w:style>
  <w:style w:type="character" w:customStyle="1" w:styleId="WW8Num6z1">
    <w:name w:val="WW8Num6z1"/>
    <w:rsid w:val="00614DAF"/>
    <w:rPr>
      <w:rFonts w:ascii="Courier New" w:hAnsi="Courier New" w:cs="Courier New" w:hint="default"/>
    </w:rPr>
  </w:style>
  <w:style w:type="character" w:customStyle="1" w:styleId="WW8Num6z2">
    <w:name w:val="WW8Num6z2"/>
    <w:rsid w:val="00614DAF"/>
    <w:rPr>
      <w:rFonts w:ascii="Wingdings" w:hAnsi="Wingdings" w:cs="Wingdings" w:hint="default"/>
    </w:rPr>
  </w:style>
  <w:style w:type="character" w:customStyle="1" w:styleId="WW8Num7z0">
    <w:name w:val="WW8Num7z0"/>
    <w:rsid w:val="00614DAF"/>
    <w:rPr>
      <w:rFonts w:ascii="Symbol" w:hAnsi="Symbol" w:cs="Symbol" w:hint="default"/>
    </w:rPr>
  </w:style>
  <w:style w:type="character" w:customStyle="1" w:styleId="WW8Num7z1">
    <w:name w:val="WW8Num7z1"/>
    <w:rsid w:val="00614DAF"/>
    <w:rPr>
      <w:rFonts w:ascii="Courier New" w:hAnsi="Courier New" w:cs="Courier New" w:hint="default"/>
    </w:rPr>
  </w:style>
  <w:style w:type="character" w:customStyle="1" w:styleId="WW8Num7z2">
    <w:name w:val="WW8Num7z2"/>
    <w:rsid w:val="00614DAF"/>
    <w:rPr>
      <w:rFonts w:ascii="Wingdings" w:hAnsi="Wingdings" w:cs="Wingdings" w:hint="default"/>
    </w:rPr>
  </w:style>
  <w:style w:type="character" w:customStyle="1" w:styleId="WW8Num8z0">
    <w:name w:val="WW8Num8z0"/>
    <w:rsid w:val="00614DAF"/>
    <w:rPr>
      <w:rFonts w:ascii="Symbol" w:hAnsi="Symbol" w:cs="Symbol" w:hint="default"/>
      <w:sz w:val="22"/>
      <w:szCs w:val="22"/>
    </w:rPr>
  </w:style>
  <w:style w:type="character" w:customStyle="1" w:styleId="WW8Num8z1">
    <w:name w:val="WW8Num8z1"/>
    <w:rsid w:val="00614DAF"/>
    <w:rPr>
      <w:rFonts w:ascii="Courier New" w:hAnsi="Courier New" w:cs="Courier New" w:hint="default"/>
    </w:rPr>
  </w:style>
  <w:style w:type="character" w:customStyle="1" w:styleId="WW8Num8z2">
    <w:name w:val="WW8Num8z2"/>
    <w:rsid w:val="00614DAF"/>
    <w:rPr>
      <w:rFonts w:ascii="Wingdings" w:hAnsi="Wingdings" w:cs="Wingdings" w:hint="default"/>
    </w:rPr>
  </w:style>
  <w:style w:type="character" w:customStyle="1" w:styleId="WW8Num9z0">
    <w:name w:val="WW8Num9z0"/>
    <w:rsid w:val="00614DAF"/>
    <w:rPr>
      <w:rFonts w:ascii="Symbol" w:hAnsi="Symbol" w:cs="Symbol" w:hint="default"/>
    </w:rPr>
  </w:style>
  <w:style w:type="character" w:customStyle="1" w:styleId="WW8Num9z2">
    <w:name w:val="WW8Num9z2"/>
    <w:rsid w:val="00614DAF"/>
    <w:rPr>
      <w:rFonts w:ascii="Wingdings" w:hAnsi="Wingdings" w:cs="Wingdings" w:hint="default"/>
    </w:rPr>
  </w:style>
  <w:style w:type="character" w:customStyle="1" w:styleId="WW8Num9z4">
    <w:name w:val="WW8Num9z4"/>
    <w:rsid w:val="00614DAF"/>
    <w:rPr>
      <w:rFonts w:ascii="Courier New" w:hAnsi="Courier New" w:cs="Courier New" w:hint="default"/>
    </w:rPr>
  </w:style>
  <w:style w:type="character" w:customStyle="1" w:styleId="WW8Num10z0">
    <w:name w:val="WW8Num10z0"/>
    <w:rsid w:val="00614DAF"/>
    <w:rPr>
      <w:rFonts w:ascii="Symbol" w:hAnsi="Symbol" w:cs="Symbol" w:hint="default"/>
    </w:rPr>
  </w:style>
  <w:style w:type="character" w:customStyle="1" w:styleId="WW8Num10z1">
    <w:name w:val="WW8Num10z1"/>
    <w:rsid w:val="00614DAF"/>
    <w:rPr>
      <w:rFonts w:ascii="Courier New" w:hAnsi="Courier New" w:cs="Courier New" w:hint="default"/>
    </w:rPr>
  </w:style>
  <w:style w:type="character" w:customStyle="1" w:styleId="WW8Num10z2">
    <w:name w:val="WW8Num10z2"/>
    <w:rsid w:val="00614DAF"/>
    <w:rPr>
      <w:rFonts w:ascii="Wingdings" w:hAnsi="Wingdings" w:cs="Wingdings" w:hint="default"/>
    </w:rPr>
  </w:style>
  <w:style w:type="character" w:customStyle="1" w:styleId="WW8Num11z0">
    <w:name w:val="WW8Num11z0"/>
    <w:rsid w:val="00614DAF"/>
    <w:rPr>
      <w:rFonts w:ascii="Times New Roman" w:hAnsi="Times New Roman" w:cs="Times New Roman"/>
    </w:rPr>
  </w:style>
  <w:style w:type="character" w:customStyle="1" w:styleId="WW8Num11z1">
    <w:name w:val="WW8Num11z1"/>
    <w:rsid w:val="00614DAF"/>
  </w:style>
  <w:style w:type="character" w:customStyle="1" w:styleId="WW8Num11z2">
    <w:name w:val="WW8Num11z2"/>
    <w:rsid w:val="00614DAF"/>
  </w:style>
  <w:style w:type="character" w:customStyle="1" w:styleId="WW8Num11z3">
    <w:name w:val="WW8Num11z3"/>
    <w:rsid w:val="00614DAF"/>
  </w:style>
  <w:style w:type="character" w:customStyle="1" w:styleId="WW8Num11z4">
    <w:name w:val="WW8Num11z4"/>
    <w:rsid w:val="00614DAF"/>
  </w:style>
  <w:style w:type="character" w:customStyle="1" w:styleId="WW8Num11z5">
    <w:name w:val="WW8Num11z5"/>
    <w:rsid w:val="00614DAF"/>
  </w:style>
  <w:style w:type="character" w:customStyle="1" w:styleId="WW8Num11z6">
    <w:name w:val="WW8Num11z6"/>
    <w:rsid w:val="00614DAF"/>
  </w:style>
  <w:style w:type="character" w:customStyle="1" w:styleId="WW8Num11z7">
    <w:name w:val="WW8Num11z7"/>
    <w:rsid w:val="00614DAF"/>
  </w:style>
  <w:style w:type="character" w:customStyle="1" w:styleId="WW8Num11z8">
    <w:name w:val="WW8Num11z8"/>
    <w:rsid w:val="00614DAF"/>
  </w:style>
  <w:style w:type="character" w:customStyle="1" w:styleId="WW8Num12z0">
    <w:name w:val="WW8Num12z0"/>
    <w:rsid w:val="00614DAF"/>
    <w:rPr>
      <w:rFonts w:ascii="Symbol" w:hAnsi="Symbol" w:cs="Symbol" w:hint="default"/>
    </w:rPr>
  </w:style>
  <w:style w:type="character" w:customStyle="1" w:styleId="WW8Num12z1">
    <w:name w:val="WW8Num12z1"/>
    <w:rsid w:val="00614DAF"/>
    <w:rPr>
      <w:rFonts w:ascii="Courier New" w:hAnsi="Courier New" w:cs="Courier New" w:hint="default"/>
    </w:rPr>
  </w:style>
  <w:style w:type="character" w:customStyle="1" w:styleId="WW8Num12z2">
    <w:name w:val="WW8Num12z2"/>
    <w:rsid w:val="00614DAF"/>
    <w:rPr>
      <w:rFonts w:ascii="Wingdings" w:hAnsi="Wingdings" w:cs="Wingdings" w:hint="default"/>
    </w:rPr>
  </w:style>
  <w:style w:type="character" w:customStyle="1" w:styleId="WW8Num13z0">
    <w:name w:val="WW8Num13z0"/>
    <w:rsid w:val="00614DAF"/>
    <w:rPr>
      <w:rFonts w:ascii="Symbol" w:hAnsi="Symbol" w:cs="Symbol" w:hint="default"/>
      <w:sz w:val="24"/>
      <w:szCs w:val="24"/>
    </w:rPr>
  </w:style>
  <w:style w:type="character" w:customStyle="1" w:styleId="WW8Num13z1">
    <w:name w:val="WW8Num13z1"/>
    <w:rsid w:val="00614DAF"/>
  </w:style>
  <w:style w:type="character" w:customStyle="1" w:styleId="WW8Num13z2">
    <w:name w:val="WW8Num13z2"/>
    <w:rsid w:val="00614DAF"/>
  </w:style>
  <w:style w:type="character" w:customStyle="1" w:styleId="WW8Num13z3">
    <w:name w:val="WW8Num13z3"/>
    <w:rsid w:val="00614DAF"/>
  </w:style>
  <w:style w:type="character" w:customStyle="1" w:styleId="WW8Num13z4">
    <w:name w:val="WW8Num13z4"/>
    <w:rsid w:val="00614DAF"/>
  </w:style>
  <w:style w:type="character" w:customStyle="1" w:styleId="WW8Num13z5">
    <w:name w:val="WW8Num13z5"/>
    <w:rsid w:val="00614DAF"/>
  </w:style>
  <w:style w:type="character" w:customStyle="1" w:styleId="WW8Num13z6">
    <w:name w:val="WW8Num13z6"/>
    <w:rsid w:val="00614DAF"/>
  </w:style>
  <w:style w:type="character" w:customStyle="1" w:styleId="WW8Num13z7">
    <w:name w:val="WW8Num13z7"/>
    <w:rsid w:val="00614DAF"/>
  </w:style>
  <w:style w:type="character" w:customStyle="1" w:styleId="WW8Num13z8">
    <w:name w:val="WW8Num13z8"/>
    <w:rsid w:val="00614DAF"/>
  </w:style>
  <w:style w:type="character" w:customStyle="1" w:styleId="WW8Num14z0">
    <w:name w:val="WW8Num14z0"/>
    <w:rsid w:val="00614DAF"/>
    <w:rPr>
      <w:rFonts w:ascii="Times New Roman" w:eastAsia="Calibri" w:hAnsi="Times New Roman" w:cs="Times New Roman" w:hint="default"/>
    </w:rPr>
  </w:style>
  <w:style w:type="character" w:customStyle="1" w:styleId="WW8Num14z1">
    <w:name w:val="WW8Num14z1"/>
    <w:rsid w:val="00614DAF"/>
    <w:rPr>
      <w:rFonts w:ascii="Courier New" w:hAnsi="Courier New" w:cs="Courier New" w:hint="default"/>
    </w:rPr>
  </w:style>
  <w:style w:type="character" w:customStyle="1" w:styleId="WW8Num14z2">
    <w:name w:val="WW8Num14z2"/>
    <w:rsid w:val="00614DAF"/>
    <w:rPr>
      <w:rFonts w:ascii="Wingdings" w:hAnsi="Wingdings" w:cs="Wingdings" w:hint="default"/>
    </w:rPr>
  </w:style>
  <w:style w:type="character" w:customStyle="1" w:styleId="WW8Num14z3">
    <w:name w:val="WW8Num14z3"/>
    <w:rsid w:val="00614DAF"/>
    <w:rPr>
      <w:rFonts w:ascii="Symbol" w:hAnsi="Symbol" w:cs="Symbol" w:hint="default"/>
    </w:rPr>
  </w:style>
  <w:style w:type="character" w:customStyle="1" w:styleId="WW8Num15z0">
    <w:name w:val="WW8Num15z0"/>
    <w:rsid w:val="00614DAF"/>
    <w:rPr>
      <w:rFonts w:ascii="Times New Roman" w:hAnsi="Times New Roman" w:cs="Times New Roman"/>
    </w:rPr>
  </w:style>
  <w:style w:type="character" w:customStyle="1" w:styleId="WW8Num15z1">
    <w:name w:val="WW8Num15z1"/>
    <w:rsid w:val="00614DAF"/>
  </w:style>
  <w:style w:type="character" w:customStyle="1" w:styleId="WW8Num15z2">
    <w:name w:val="WW8Num15z2"/>
    <w:rsid w:val="00614DAF"/>
  </w:style>
  <w:style w:type="character" w:customStyle="1" w:styleId="WW8Num15z3">
    <w:name w:val="WW8Num15z3"/>
    <w:rsid w:val="00614DAF"/>
  </w:style>
  <w:style w:type="character" w:customStyle="1" w:styleId="WW8Num15z4">
    <w:name w:val="WW8Num15z4"/>
    <w:rsid w:val="00614DAF"/>
  </w:style>
  <w:style w:type="character" w:customStyle="1" w:styleId="WW8Num15z5">
    <w:name w:val="WW8Num15z5"/>
    <w:rsid w:val="00614DAF"/>
  </w:style>
  <w:style w:type="character" w:customStyle="1" w:styleId="WW8Num15z6">
    <w:name w:val="WW8Num15z6"/>
    <w:rsid w:val="00614DAF"/>
  </w:style>
  <w:style w:type="character" w:customStyle="1" w:styleId="WW8Num15z7">
    <w:name w:val="WW8Num15z7"/>
    <w:rsid w:val="00614DAF"/>
  </w:style>
  <w:style w:type="character" w:customStyle="1" w:styleId="WW8Num15z8">
    <w:name w:val="WW8Num15z8"/>
    <w:rsid w:val="00614DAF"/>
  </w:style>
  <w:style w:type="character" w:customStyle="1" w:styleId="WW8Num16z0">
    <w:name w:val="WW8Num16z0"/>
    <w:rsid w:val="00614DAF"/>
    <w:rPr>
      <w:rFonts w:ascii="Courier New" w:hAnsi="Courier New" w:cs="Courier New" w:hint="default"/>
    </w:rPr>
  </w:style>
  <w:style w:type="character" w:customStyle="1" w:styleId="WW8Num16z2">
    <w:name w:val="WW8Num16z2"/>
    <w:rsid w:val="00614DAF"/>
    <w:rPr>
      <w:rFonts w:ascii="Wingdings" w:hAnsi="Wingdings" w:cs="Wingdings" w:hint="default"/>
    </w:rPr>
  </w:style>
  <w:style w:type="character" w:customStyle="1" w:styleId="WW8Num16z3">
    <w:name w:val="WW8Num16z3"/>
    <w:rsid w:val="00614DAF"/>
    <w:rPr>
      <w:rFonts w:ascii="Symbol" w:hAnsi="Symbol" w:cs="Symbol" w:hint="default"/>
    </w:rPr>
  </w:style>
  <w:style w:type="character" w:customStyle="1" w:styleId="WW8Num17z0">
    <w:name w:val="WW8Num17z0"/>
    <w:rsid w:val="00614DAF"/>
    <w:rPr>
      <w:rFonts w:hint="default"/>
    </w:rPr>
  </w:style>
  <w:style w:type="character" w:customStyle="1" w:styleId="WW8Num17z1">
    <w:name w:val="WW8Num17z1"/>
    <w:rsid w:val="00614DAF"/>
  </w:style>
  <w:style w:type="character" w:customStyle="1" w:styleId="WW8Num17z2">
    <w:name w:val="WW8Num17z2"/>
    <w:rsid w:val="00614DAF"/>
  </w:style>
  <w:style w:type="character" w:customStyle="1" w:styleId="WW8Num17z3">
    <w:name w:val="WW8Num17z3"/>
    <w:rsid w:val="00614DAF"/>
  </w:style>
  <w:style w:type="character" w:customStyle="1" w:styleId="WW8Num17z4">
    <w:name w:val="WW8Num17z4"/>
    <w:rsid w:val="00614DAF"/>
  </w:style>
  <w:style w:type="character" w:customStyle="1" w:styleId="WW8Num17z5">
    <w:name w:val="WW8Num17z5"/>
    <w:rsid w:val="00614DAF"/>
  </w:style>
  <w:style w:type="character" w:customStyle="1" w:styleId="WW8Num17z6">
    <w:name w:val="WW8Num17z6"/>
    <w:rsid w:val="00614DAF"/>
  </w:style>
  <w:style w:type="character" w:customStyle="1" w:styleId="WW8Num17z7">
    <w:name w:val="WW8Num17z7"/>
    <w:rsid w:val="00614DAF"/>
  </w:style>
  <w:style w:type="character" w:customStyle="1" w:styleId="WW8Num17z8">
    <w:name w:val="WW8Num17z8"/>
    <w:rsid w:val="00614DAF"/>
  </w:style>
  <w:style w:type="character" w:customStyle="1" w:styleId="WW8Num18z0">
    <w:name w:val="WW8Num18z0"/>
    <w:rsid w:val="00614DAF"/>
    <w:rPr>
      <w:rFonts w:ascii="Symbol" w:hAnsi="Symbol" w:cs="Symbol" w:hint="default"/>
    </w:rPr>
  </w:style>
  <w:style w:type="character" w:customStyle="1" w:styleId="WW8Num18z1">
    <w:name w:val="WW8Num18z1"/>
    <w:rsid w:val="00614DAF"/>
    <w:rPr>
      <w:rFonts w:ascii="Courier New" w:hAnsi="Courier New" w:cs="Courier New" w:hint="default"/>
    </w:rPr>
  </w:style>
  <w:style w:type="character" w:customStyle="1" w:styleId="WW8Num18z2">
    <w:name w:val="WW8Num18z2"/>
    <w:rsid w:val="00614DAF"/>
    <w:rPr>
      <w:rFonts w:ascii="Wingdings" w:hAnsi="Wingdings" w:cs="Wingdings" w:hint="default"/>
    </w:rPr>
  </w:style>
  <w:style w:type="character" w:customStyle="1" w:styleId="WW8Num19z0">
    <w:name w:val="WW8Num19z0"/>
    <w:rsid w:val="00614DAF"/>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614DAF"/>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614DAF"/>
    <w:rPr>
      <w:rFonts w:ascii="Wingdings" w:hAnsi="Wingdings" w:cs="Wingdings" w:hint="default"/>
    </w:rPr>
  </w:style>
  <w:style w:type="character" w:customStyle="1" w:styleId="WW8Num19z3">
    <w:name w:val="WW8Num19z3"/>
    <w:rsid w:val="00614DAF"/>
    <w:rPr>
      <w:rFonts w:ascii="Symbol" w:hAnsi="Symbol" w:cs="Symbol" w:hint="default"/>
    </w:rPr>
  </w:style>
  <w:style w:type="character" w:customStyle="1" w:styleId="WW8Num19z4">
    <w:name w:val="WW8Num19z4"/>
    <w:rsid w:val="00614DAF"/>
    <w:rPr>
      <w:rFonts w:ascii="Courier New" w:hAnsi="Courier New" w:cs="Courier New" w:hint="default"/>
    </w:rPr>
  </w:style>
  <w:style w:type="character" w:customStyle="1" w:styleId="WW8Num20z0">
    <w:name w:val="WW8Num20z0"/>
    <w:rsid w:val="00614DAF"/>
    <w:rPr>
      <w:rFonts w:cs="Times New Roman"/>
    </w:rPr>
  </w:style>
  <w:style w:type="character" w:customStyle="1" w:styleId="WW8Num21z0">
    <w:name w:val="WW8Num21z0"/>
    <w:rsid w:val="00614DAF"/>
    <w:rPr>
      <w:rFonts w:ascii="Symbol" w:hAnsi="Symbol" w:cs="Symbol" w:hint="default"/>
      <w:color w:val="000000"/>
    </w:rPr>
  </w:style>
  <w:style w:type="character" w:customStyle="1" w:styleId="WW8Num21z1">
    <w:name w:val="WW8Num21z1"/>
    <w:rsid w:val="00614DAF"/>
    <w:rPr>
      <w:rFonts w:ascii="Courier New" w:hAnsi="Courier New" w:cs="Courier New" w:hint="default"/>
    </w:rPr>
  </w:style>
  <w:style w:type="character" w:customStyle="1" w:styleId="WW8Num21z2">
    <w:name w:val="WW8Num21z2"/>
    <w:rsid w:val="00614DAF"/>
    <w:rPr>
      <w:rFonts w:ascii="Wingdings" w:hAnsi="Wingdings" w:cs="Wingdings" w:hint="default"/>
    </w:rPr>
  </w:style>
  <w:style w:type="character" w:customStyle="1" w:styleId="WW8Num22z0">
    <w:name w:val="WW8Num22z0"/>
    <w:rsid w:val="00614DAF"/>
    <w:rPr>
      <w:rFonts w:ascii="Symbol" w:hAnsi="Symbol" w:cs="Symbol" w:hint="default"/>
    </w:rPr>
  </w:style>
  <w:style w:type="character" w:customStyle="1" w:styleId="WW8Num22z1">
    <w:name w:val="WW8Num22z1"/>
    <w:rsid w:val="00614DAF"/>
    <w:rPr>
      <w:rFonts w:ascii="Courier New" w:hAnsi="Courier New" w:cs="Courier New" w:hint="default"/>
    </w:rPr>
  </w:style>
  <w:style w:type="character" w:customStyle="1" w:styleId="WW8Num22z2">
    <w:name w:val="WW8Num22z2"/>
    <w:rsid w:val="00614DAF"/>
    <w:rPr>
      <w:rFonts w:ascii="Wingdings" w:hAnsi="Wingdings" w:cs="Wingdings" w:hint="default"/>
    </w:rPr>
  </w:style>
  <w:style w:type="character" w:customStyle="1" w:styleId="WW8Num23z0">
    <w:name w:val="WW8Num23z0"/>
    <w:rsid w:val="00614DAF"/>
    <w:rPr>
      <w:rFonts w:hint="default"/>
    </w:rPr>
  </w:style>
  <w:style w:type="character" w:customStyle="1" w:styleId="WW8Num23z1">
    <w:name w:val="WW8Num23z1"/>
    <w:rsid w:val="00614DAF"/>
  </w:style>
  <w:style w:type="character" w:customStyle="1" w:styleId="WW8Num23z2">
    <w:name w:val="WW8Num23z2"/>
    <w:rsid w:val="00614DAF"/>
  </w:style>
  <w:style w:type="character" w:customStyle="1" w:styleId="WW8Num23z3">
    <w:name w:val="WW8Num23z3"/>
    <w:rsid w:val="00614DAF"/>
  </w:style>
  <w:style w:type="character" w:customStyle="1" w:styleId="WW8Num23z4">
    <w:name w:val="WW8Num23z4"/>
    <w:rsid w:val="00614DAF"/>
  </w:style>
  <w:style w:type="character" w:customStyle="1" w:styleId="WW8Num23z5">
    <w:name w:val="WW8Num23z5"/>
    <w:rsid w:val="00614DAF"/>
  </w:style>
  <w:style w:type="character" w:customStyle="1" w:styleId="WW8Num23z6">
    <w:name w:val="WW8Num23z6"/>
    <w:rsid w:val="00614DAF"/>
  </w:style>
  <w:style w:type="character" w:customStyle="1" w:styleId="WW8Num23z7">
    <w:name w:val="WW8Num23z7"/>
    <w:rsid w:val="00614DAF"/>
  </w:style>
  <w:style w:type="character" w:customStyle="1" w:styleId="WW8Num23z8">
    <w:name w:val="WW8Num23z8"/>
    <w:rsid w:val="00614DAF"/>
  </w:style>
  <w:style w:type="character" w:customStyle="1" w:styleId="WW8Num24z0">
    <w:name w:val="WW8Num24z0"/>
    <w:rsid w:val="00614DAF"/>
    <w:rPr>
      <w:rFonts w:ascii="Calibri" w:eastAsia="Calibri" w:hAnsi="Calibri" w:cs="Times New Roman" w:hint="default"/>
    </w:rPr>
  </w:style>
  <w:style w:type="character" w:customStyle="1" w:styleId="WW8Num24z1">
    <w:name w:val="WW8Num24z1"/>
    <w:rsid w:val="00614DAF"/>
    <w:rPr>
      <w:rFonts w:ascii="Courier New" w:hAnsi="Courier New" w:cs="Courier New" w:hint="default"/>
    </w:rPr>
  </w:style>
  <w:style w:type="character" w:customStyle="1" w:styleId="WW8Num24z2">
    <w:name w:val="WW8Num24z2"/>
    <w:rsid w:val="00614DAF"/>
    <w:rPr>
      <w:rFonts w:ascii="Wingdings" w:hAnsi="Wingdings" w:cs="Wingdings" w:hint="default"/>
    </w:rPr>
  </w:style>
  <w:style w:type="character" w:customStyle="1" w:styleId="WW8Num24z3">
    <w:name w:val="WW8Num24z3"/>
    <w:rsid w:val="00614DAF"/>
    <w:rPr>
      <w:rFonts w:ascii="Symbol" w:hAnsi="Symbol" w:cs="Symbol" w:hint="default"/>
    </w:rPr>
  </w:style>
  <w:style w:type="character" w:customStyle="1" w:styleId="WW8Num25z0">
    <w:name w:val="WW8Num25z0"/>
    <w:rsid w:val="00614DAF"/>
    <w:rPr>
      <w:rFonts w:ascii="Times New Roman" w:hAnsi="Times New Roman" w:cs="Times New Roman"/>
      <w:b/>
      <w:i w:val="0"/>
    </w:rPr>
  </w:style>
  <w:style w:type="character" w:customStyle="1" w:styleId="WW8Num25z1">
    <w:name w:val="WW8Num25z1"/>
    <w:rsid w:val="00614DAF"/>
  </w:style>
  <w:style w:type="character" w:customStyle="1" w:styleId="WW8Num25z2">
    <w:name w:val="WW8Num25z2"/>
    <w:rsid w:val="00614DAF"/>
  </w:style>
  <w:style w:type="character" w:customStyle="1" w:styleId="WW8Num25z3">
    <w:name w:val="WW8Num25z3"/>
    <w:rsid w:val="00614DAF"/>
  </w:style>
  <w:style w:type="character" w:customStyle="1" w:styleId="WW8Num25z4">
    <w:name w:val="WW8Num25z4"/>
    <w:rsid w:val="00614DAF"/>
  </w:style>
  <w:style w:type="character" w:customStyle="1" w:styleId="WW8Num25z5">
    <w:name w:val="WW8Num25z5"/>
    <w:rsid w:val="00614DAF"/>
  </w:style>
  <w:style w:type="character" w:customStyle="1" w:styleId="WW8Num25z6">
    <w:name w:val="WW8Num25z6"/>
    <w:rsid w:val="00614DAF"/>
  </w:style>
  <w:style w:type="character" w:customStyle="1" w:styleId="WW8Num25z7">
    <w:name w:val="WW8Num25z7"/>
    <w:rsid w:val="00614DAF"/>
  </w:style>
  <w:style w:type="character" w:customStyle="1" w:styleId="WW8Num25z8">
    <w:name w:val="WW8Num25z8"/>
    <w:rsid w:val="00614DAF"/>
  </w:style>
  <w:style w:type="character" w:customStyle="1" w:styleId="WW8Num26z0">
    <w:name w:val="WW8Num26z0"/>
    <w:rsid w:val="00614DAF"/>
    <w:rPr>
      <w:rFonts w:ascii="Symbol" w:hAnsi="Symbol" w:cs="Symbol" w:hint="default"/>
    </w:rPr>
  </w:style>
  <w:style w:type="character" w:customStyle="1" w:styleId="WW8Num26z1">
    <w:name w:val="WW8Num26z1"/>
    <w:rsid w:val="00614DAF"/>
    <w:rPr>
      <w:rFonts w:ascii="Lucida Sans Typewriter" w:hAnsi="Lucida Sans Typewriter" w:cs="Lucida Sans Typewriter" w:hint="default"/>
    </w:rPr>
  </w:style>
  <w:style w:type="character" w:customStyle="1" w:styleId="WW8Num26z2">
    <w:name w:val="WW8Num26z2"/>
    <w:rsid w:val="00614DAF"/>
    <w:rPr>
      <w:rFonts w:ascii="Wingdings" w:hAnsi="Wingdings" w:cs="Wingdings" w:hint="default"/>
    </w:rPr>
  </w:style>
  <w:style w:type="character" w:customStyle="1" w:styleId="WW8Num27z0">
    <w:name w:val="WW8Num27z0"/>
    <w:rsid w:val="00614DAF"/>
    <w:rPr>
      <w:rFonts w:ascii="Times New Roman" w:hAnsi="Times New Roman" w:cs="Times New Roman" w:hint="default"/>
      <w:b/>
      <w:i w:val="0"/>
    </w:rPr>
  </w:style>
  <w:style w:type="character" w:customStyle="1" w:styleId="WW8Num27z1">
    <w:name w:val="WW8Num27z1"/>
    <w:rsid w:val="00614DAF"/>
  </w:style>
  <w:style w:type="character" w:customStyle="1" w:styleId="WW8Num27z2">
    <w:name w:val="WW8Num27z2"/>
    <w:rsid w:val="00614DAF"/>
  </w:style>
  <w:style w:type="character" w:customStyle="1" w:styleId="WW8Num27z3">
    <w:name w:val="WW8Num27z3"/>
    <w:rsid w:val="00614DAF"/>
  </w:style>
  <w:style w:type="character" w:customStyle="1" w:styleId="WW8Num27z4">
    <w:name w:val="WW8Num27z4"/>
    <w:rsid w:val="00614DAF"/>
  </w:style>
  <w:style w:type="character" w:customStyle="1" w:styleId="WW8Num27z5">
    <w:name w:val="WW8Num27z5"/>
    <w:rsid w:val="00614DAF"/>
  </w:style>
  <w:style w:type="character" w:customStyle="1" w:styleId="WW8Num27z6">
    <w:name w:val="WW8Num27z6"/>
    <w:rsid w:val="00614DAF"/>
  </w:style>
  <w:style w:type="character" w:customStyle="1" w:styleId="WW8Num27z7">
    <w:name w:val="WW8Num27z7"/>
    <w:rsid w:val="00614DAF"/>
  </w:style>
  <w:style w:type="character" w:customStyle="1" w:styleId="WW8Num27z8">
    <w:name w:val="WW8Num27z8"/>
    <w:rsid w:val="00614DAF"/>
  </w:style>
  <w:style w:type="character" w:customStyle="1" w:styleId="Privzetapisavaodstavka2">
    <w:name w:val="Privzeta pisava odstavka2"/>
    <w:rsid w:val="00614DAF"/>
  </w:style>
  <w:style w:type="character" w:customStyle="1" w:styleId="Telobesedila2Znak">
    <w:name w:val="Telo besedila 2 Znak"/>
    <w:rsid w:val="00614DAF"/>
    <w:rPr>
      <w:rFonts w:ascii="Times New Roman" w:eastAsia="Times New Roman" w:hAnsi="Times New Roman" w:cs="Times New Roman"/>
      <w:sz w:val="24"/>
      <w:szCs w:val="24"/>
    </w:rPr>
  </w:style>
  <w:style w:type="character" w:customStyle="1" w:styleId="NaslovZnak">
    <w:name w:val="Naslov Znak"/>
    <w:rsid w:val="00614DAF"/>
    <w:rPr>
      <w:rFonts w:ascii="Times New Roman" w:eastAsia="Times New Roman" w:hAnsi="Times New Roman" w:cs="Times New Roman"/>
      <w:b/>
      <w:bCs/>
      <w:sz w:val="28"/>
      <w:szCs w:val="24"/>
      <w:lang w:val="x-none"/>
    </w:rPr>
  </w:style>
  <w:style w:type="character" w:customStyle="1" w:styleId="Slog2">
    <w:name w:val="Slog2"/>
    <w:rsid w:val="00614DAF"/>
    <w:rPr>
      <w:rFonts w:ascii="Arial" w:hAnsi="Arial" w:cs="Arial"/>
      <w:b/>
      <w:i/>
      <w:color w:val="000000"/>
      <w:spacing w:val="-2"/>
      <w:sz w:val="20"/>
      <w:szCs w:val="20"/>
      <w:u w:val="single"/>
    </w:rPr>
  </w:style>
  <w:style w:type="character" w:styleId="tevilkastrani">
    <w:name w:val="page number"/>
    <w:basedOn w:val="Privzetapisavaodstavka2"/>
    <w:rsid w:val="00614DAF"/>
  </w:style>
  <w:style w:type="character" w:styleId="SledenaHiperpovezava">
    <w:name w:val="FollowedHyperlink"/>
    <w:rsid w:val="00614DAF"/>
    <w:rPr>
      <w:color w:val="800080"/>
      <w:u w:val="single"/>
    </w:rPr>
  </w:style>
  <w:style w:type="character" w:customStyle="1" w:styleId="RStekstZnak">
    <w:name w:val="RS tekst Znak"/>
    <w:rsid w:val="00614DAF"/>
    <w:rPr>
      <w:rFonts w:ascii="Garamond" w:eastAsia="Times New Roman" w:hAnsi="Garamond" w:cs="Garamond"/>
      <w:bCs/>
      <w:sz w:val="22"/>
    </w:rPr>
  </w:style>
  <w:style w:type="character" w:customStyle="1" w:styleId="PodnaslovZnak">
    <w:name w:val="Podnaslov Znak"/>
    <w:rsid w:val="00614DAF"/>
    <w:rPr>
      <w:rFonts w:ascii="Arial" w:eastAsia="Times New Roman" w:hAnsi="Arial" w:cs="Arial"/>
      <w:sz w:val="28"/>
    </w:rPr>
  </w:style>
  <w:style w:type="character" w:customStyle="1" w:styleId="highlight1">
    <w:name w:val="highlight1"/>
    <w:rsid w:val="00614DAF"/>
    <w:rPr>
      <w:color w:val="FF0000"/>
      <w:shd w:val="clear" w:color="auto" w:fill="FFFFFF"/>
    </w:rPr>
  </w:style>
  <w:style w:type="character" w:customStyle="1" w:styleId="Telobesedila-zamikZnak">
    <w:name w:val="Telo besedila - zamik Znak"/>
    <w:rsid w:val="00614DAF"/>
    <w:rPr>
      <w:rFonts w:ascii="SL Dutch" w:eastAsia="Times New Roman" w:hAnsi="SL Dutch" w:cs="SL Dutch"/>
      <w:b/>
      <w:color w:val="000000"/>
      <w:sz w:val="24"/>
    </w:rPr>
  </w:style>
  <w:style w:type="character" w:customStyle="1" w:styleId="Telobesedila-zamik2Znak">
    <w:name w:val="Telo besedila - zamik 2 Znak"/>
    <w:rsid w:val="00614DAF"/>
    <w:rPr>
      <w:rFonts w:ascii="SL Dutch" w:eastAsia="Times New Roman" w:hAnsi="SL Dutch" w:cs="SL Dutch"/>
      <w:b/>
      <w:color w:val="000000"/>
      <w:sz w:val="24"/>
    </w:rPr>
  </w:style>
  <w:style w:type="character" w:styleId="Poudarek">
    <w:name w:val="Emphasis"/>
    <w:qFormat/>
    <w:rsid w:val="00614DAF"/>
    <w:rPr>
      <w:i/>
      <w:iCs/>
    </w:rPr>
  </w:style>
  <w:style w:type="character" w:customStyle="1" w:styleId="BodyText3Znak">
    <w:name w:val="Body Text 3 Znak"/>
    <w:rsid w:val="00614DAF"/>
    <w:rPr>
      <w:sz w:val="24"/>
    </w:rPr>
  </w:style>
  <w:style w:type="character" w:customStyle="1" w:styleId="Telobesedila3Znak">
    <w:name w:val="Telo besedila 3 Znak"/>
    <w:rsid w:val="00614DAF"/>
    <w:rPr>
      <w:rFonts w:ascii="Times New Roman" w:eastAsia="Times New Roman" w:hAnsi="Times New Roman" w:cs="Times New Roman"/>
      <w:sz w:val="16"/>
      <w:szCs w:val="16"/>
    </w:rPr>
  </w:style>
  <w:style w:type="character" w:customStyle="1" w:styleId="goohl3">
    <w:name w:val="goohl3"/>
    <w:basedOn w:val="Privzetapisavaodstavka2"/>
    <w:rsid w:val="00614DAF"/>
  </w:style>
  <w:style w:type="character" w:customStyle="1" w:styleId="goohl1">
    <w:name w:val="goohl1"/>
    <w:basedOn w:val="Privzetapisavaodstavka2"/>
    <w:rsid w:val="00614DAF"/>
  </w:style>
  <w:style w:type="character" w:customStyle="1" w:styleId="goohl0">
    <w:name w:val="goohl0"/>
    <w:basedOn w:val="Privzetapisavaodstavka2"/>
    <w:rsid w:val="00614DAF"/>
  </w:style>
  <w:style w:type="character" w:customStyle="1" w:styleId="Privzetapisavaodstavka1">
    <w:name w:val="Privzeta pisava odstavka1"/>
    <w:rsid w:val="00614DAF"/>
  </w:style>
  <w:style w:type="character" w:customStyle="1" w:styleId="GolobesediloZnak">
    <w:name w:val="Golo besedilo Znak"/>
    <w:rsid w:val="00614DAF"/>
    <w:rPr>
      <w:rFonts w:ascii="Times New Roman" w:eastAsia="Times New Roman" w:hAnsi="Times New Roman" w:cs="Times New Roman"/>
      <w:sz w:val="24"/>
      <w:lang w:val="x-none"/>
    </w:rPr>
  </w:style>
  <w:style w:type="character" w:customStyle="1" w:styleId="st">
    <w:name w:val="st"/>
    <w:rsid w:val="00614DAF"/>
  </w:style>
  <w:style w:type="character" w:customStyle="1" w:styleId="Barvniseznampoudarek1Znak">
    <w:name w:val="Barvni seznam – poudarek 1 Znak"/>
    <w:rsid w:val="00614DAF"/>
    <w:rPr>
      <w:rFonts w:ascii="Times New Roman" w:eastAsia="Times New Roman" w:hAnsi="Times New Roman" w:cs="Times New Roman"/>
    </w:rPr>
  </w:style>
  <w:style w:type="character" w:customStyle="1" w:styleId="RSnatevanjeZnak">
    <w:name w:val="RS naštevanje Znak"/>
    <w:rsid w:val="00614DAF"/>
    <w:rPr>
      <w:rFonts w:ascii="Garamond" w:eastAsia="Times New Roman" w:hAnsi="Garamond" w:cs="Garamond"/>
      <w:bCs/>
      <w:sz w:val="22"/>
      <w:lang w:val="sl-SI"/>
    </w:rPr>
  </w:style>
  <w:style w:type="character" w:customStyle="1" w:styleId="IndexLink">
    <w:name w:val="Index Link"/>
    <w:rsid w:val="00614DAF"/>
  </w:style>
  <w:style w:type="character" w:styleId="Konnaopomba-sklic">
    <w:name w:val="endnote reference"/>
    <w:rsid w:val="00614DAF"/>
    <w:rPr>
      <w:vertAlign w:val="superscript"/>
    </w:rPr>
  </w:style>
  <w:style w:type="character" w:customStyle="1" w:styleId="EndnoteCharacters">
    <w:name w:val="Endnote Characters"/>
    <w:rsid w:val="00614DAF"/>
  </w:style>
  <w:style w:type="paragraph" w:customStyle="1" w:styleId="Heading">
    <w:name w:val="Heading"/>
    <w:basedOn w:val="Navaden"/>
    <w:next w:val="Telobesedila"/>
    <w:rsid w:val="00614DAF"/>
    <w:pPr>
      <w:suppressAutoHyphens/>
      <w:jc w:val="center"/>
    </w:pPr>
    <w:rPr>
      <w:b/>
      <w:bCs/>
      <w:sz w:val="28"/>
      <w:lang w:val="x-none" w:eastAsia="zh-CN"/>
    </w:rPr>
  </w:style>
  <w:style w:type="paragraph" w:styleId="Seznam">
    <w:name w:val="List"/>
    <w:basedOn w:val="Telobesedila"/>
    <w:rsid w:val="00614DAF"/>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614DAF"/>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614DAF"/>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614DAF"/>
    <w:pPr>
      <w:suppressAutoHyphens/>
      <w:spacing w:after="120" w:line="480" w:lineRule="auto"/>
    </w:pPr>
    <w:rPr>
      <w:lang w:eastAsia="zh-CN"/>
    </w:rPr>
  </w:style>
  <w:style w:type="paragraph" w:customStyle="1" w:styleId="BESEDILO">
    <w:name w:val="BESEDILO"/>
    <w:rsid w:val="00614DAF"/>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614DAF"/>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614DAF"/>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614DAF"/>
    <w:rPr>
      <w:rFonts w:ascii="Arial" w:eastAsia="Times New Roman" w:hAnsi="Arial" w:cs="Arial"/>
      <w:sz w:val="28"/>
      <w:szCs w:val="20"/>
      <w:lang w:eastAsia="zh-CN"/>
    </w:rPr>
  </w:style>
  <w:style w:type="paragraph" w:styleId="Telobesedila-zamik">
    <w:name w:val="Body Text Indent"/>
    <w:basedOn w:val="Navaden"/>
    <w:link w:val="Telobesedila-zamikZnak1"/>
    <w:rsid w:val="00614DAF"/>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614DAF"/>
    <w:rPr>
      <w:rFonts w:ascii="SL Dutch" w:eastAsia="Times New Roman" w:hAnsi="SL Dutch" w:cs="SL Dutch"/>
      <w:b/>
      <w:color w:val="000000"/>
      <w:sz w:val="24"/>
      <w:szCs w:val="20"/>
      <w:lang w:eastAsia="zh-CN"/>
    </w:rPr>
  </w:style>
  <w:style w:type="paragraph" w:customStyle="1" w:styleId="BodyText21">
    <w:name w:val="Body Text 21"/>
    <w:basedOn w:val="Navaden"/>
    <w:rsid w:val="00614DAF"/>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614DAF"/>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614DA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614DAF"/>
    <w:pPr>
      <w:suppressAutoHyphens/>
      <w:spacing w:after="120"/>
    </w:pPr>
    <w:rPr>
      <w:sz w:val="16"/>
      <w:szCs w:val="16"/>
      <w:lang w:eastAsia="zh-CN"/>
    </w:rPr>
  </w:style>
  <w:style w:type="paragraph" w:customStyle="1" w:styleId="Pa3">
    <w:name w:val="Pa3"/>
    <w:basedOn w:val="Navaden"/>
    <w:next w:val="Navaden"/>
    <w:rsid w:val="00614DAF"/>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614DAF"/>
    <w:pPr>
      <w:suppressAutoHyphens/>
      <w:jc w:val="both"/>
    </w:pPr>
    <w:rPr>
      <w:rFonts w:ascii="Verdana" w:hAnsi="Verdana" w:cs="Verdana"/>
      <w:sz w:val="22"/>
      <w:lang w:eastAsia="zh-CN"/>
    </w:rPr>
  </w:style>
  <w:style w:type="paragraph" w:customStyle="1" w:styleId="Golobesedilo1">
    <w:name w:val="Golo besedilo1"/>
    <w:basedOn w:val="Navaden"/>
    <w:rsid w:val="00614DAF"/>
    <w:pPr>
      <w:suppressAutoHyphens/>
      <w:jc w:val="both"/>
    </w:pPr>
    <w:rPr>
      <w:szCs w:val="20"/>
      <w:lang w:val="x-none" w:eastAsia="zh-CN"/>
    </w:rPr>
  </w:style>
  <w:style w:type="paragraph" w:customStyle="1" w:styleId="Slog">
    <w:name w:val="Slog"/>
    <w:rsid w:val="00614DAF"/>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614DAF"/>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614DAF"/>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614DAF"/>
    <w:pPr>
      <w:suppressAutoHyphens/>
      <w:jc w:val="both"/>
    </w:pPr>
    <w:rPr>
      <w:lang w:eastAsia="zh-CN"/>
    </w:rPr>
  </w:style>
  <w:style w:type="paragraph" w:customStyle="1" w:styleId="western">
    <w:name w:val="western"/>
    <w:basedOn w:val="Navaden"/>
    <w:rsid w:val="00614DAF"/>
    <w:pPr>
      <w:suppressAutoHyphens/>
      <w:spacing w:before="280"/>
      <w:ind w:right="57"/>
      <w:jc w:val="both"/>
    </w:pPr>
    <w:rPr>
      <w:rFonts w:ascii="Arial" w:hAnsi="Arial" w:cs="Arial"/>
      <w:lang w:eastAsia="zh-CN"/>
    </w:rPr>
  </w:style>
  <w:style w:type="paragraph" w:customStyle="1" w:styleId="odstavek">
    <w:name w:val="odstavek"/>
    <w:basedOn w:val="Navaden"/>
    <w:rsid w:val="00614DAF"/>
    <w:pPr>
      <w:suppressAutoHyphens/>
      <w:spacing w:before="280" w:after="280"/>
    </w:pPr>
    <w:rPr>
      <w:lang w:eastAsia="zh-CN"/>
    </w:rPr>
  </w:style>
  <w:style w:type="paragraph" w:customStyle="1" w:styleId="alineazaodstavkom">
    <w:name w:val="alineazaodstavkom"/>
    <w:basedOn w:val="Navaden"/>
    <w:rsid w:val="00614DAF"/>
    <w:pPr>
      <w:suppressAutoHyphens/>
      <w:spacing w:before="280" w:after="280"/>
    </w:pPr>
    <w:rPr>
      <w:lang w:eastAsia="zh-CN"/>
    </w:rPr>
  </w:style>
  <w:style w:type="paragraph" w:customStyle="1" w:styleId="rkovnatokazaodstavkom">
    <w:name w:val="rkovnatokazaodstavkom"/>
    <w:basedOn w:val="Navaden"/>
    <w:rsid w:val="00614DAF"/>
    <w:pPr>
      <w:suppressAutoHyphens/>
      <w:spacing w:before="280" w:after="280"/>
    </w:pPr>
    <w:rPr>
      <w:lang w:eastAsia="zh-CN"/>
    </w:rPr>
  </w:style>
  <w:style w:type="paragraph" w:customStyle="1" w:styleId="RSnatevanje">
    <w:name w:val="RS naštevanje"/>
    <w:basedOn w:val="RStekst"/>
    <w:rsid w:val="00614DAF"/>
    <w:pPr>
      <w:numPr>
        <w:numId w:val="15"/>
      </w:numPr>
    </w:pPr>
  </w:style>
  <w:style w:type="paragraph" w:customStyle="1" w:styleId="TableContents">
    <w:name w:val="Table Contents"/>
    <w:basedOn w:val="Navaden"/>
    <w:rsid w:val="00614DAF"/>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614DAF"/>
    <w:pPr>
      <w:jc w:val="center"/>
    </w:pPr>
    <w:rPr>
      <w:b/>
      <w:bCs/>
    </w:rPr>
  </w:style>
  <w:style w:type="paragraph" w:customStyle="1" w:styleId="FrameContents">
    <w:name w:val="Frame Contents"/>
    <w:basedOn w:val="Navaden"/>
    <w:rsid w:val="00614DAF"/>
    <w:pPr>
      <w:suppressAutoHyphens/>
    </w:pPr>
    <w:rPr>
      <w:rFonts w:ascii="Calibri" w:eastAsia="Calibri" w:hAnsi="Calibri"/>
      <w:sz w:val="22"/>
      <w:szCs w:val="22"/>
      <w:lang w:eastAsia="zh-CN"/>
    </w:rPr>
  </w:style>
  <w:style w:type="paragraph" w:customStyle="1" w:styleId="len">
    <w:name w:val="len"/>
    <w:basedOn w:val="Navaden"/>
    <w:rsid w:val="00614DAF"/>
    <w:pPr>
      <w:spacing w:before="100" w:beforeAutospacing="1" w:after="100" w:afterAutospacing="1"/>
    </w:pPr>
  </w:style>
  <w:style w:type="paragraph" w:customStyle="1" w:styleId="lennaslov">
    <w:name w:val="lennaslov"/>
    <w:basedOn w:val="Navaden"/>
    <w:rsid w:val="00614DAF"/>
    <w:pPr>
      <w:spacing w:before="100" w:beforeAutospacing="1" w:after="100" w:afterAutospacing="1"/>
    </w:pPr>
  </w:style>
  <w:style w:type="paragraph" w:styleId="Telobesedila2">
    <w:name w:val="Body Text 2"/>
    <w:basedOn w:val="Navaden"/>
    <w:link w:val="Telobesedila2Znak1"/>
    <w:uiPriority w:val="99"/>
    <w:semiHidden/>
    <w:unhideWhenUsed/>
    <w:rsid w:val="00614DAF"/>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614DAF"/>
    <w:rPr>
      <w:rFonts w:ascii="Calibri" w:eastAsia="Calibri" w:hAnsi="Calibri" w:cs="Times New Roman"/>
      <w:lang w:eastAsia="zh-CN"/>
    </w:rPr>
  </w:style>
  <w:style w:type="character" w:customStyle="1" w:styleId="OdstavekseznamaZnak">
    <w:name w:val="Odstavek seznama Znak"/>
    <w:aliases w:val="Odstavek seznama_IP Znak,Seznam_IP_1 Znak"/>
    <w:link w:val="Odstavekseznama"/>
    <w:uiPriority w:val="1"/>
    <w:rsid w:val="00614DAF"/>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614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614DAF"/>
    <w:rPr>
      <w:rFonts w:ascii="Courier New" w:eastAsia="Times New Roman" w:hAnsi="Courier New" w:cs="Courier New"/>
      <w:sz w:val="20"/>
      <w:szCs w:val="20"/>
      <w:lang w:eastAsia="sl-SI"/>
    </w:rPr>
  </w:style>
  <w:style w:type="character" w:customStyle="1" w:styleId="highlight">
    <w:name w:val="highlight"/>
    <w:rsid w:val="00614DAF"/>
  </w:style>
  <w:style w:type="character" w:styleId="Nerazreenaomemba">
    <w:name w:val="Unresolved Mention"/>
    <w:basedOn w:val="Privzetapisavaodstavka"/>
    <w:uiPriority w:val="99"/>
    <w:semiHidden/>
    <w:unhideWhenUsed/>
    <w:rsid w:val="00614DAF"/>
    <w:rPr>
      <w:color w:val="605E5C"/>
      <w:shd w:val="clear" w:color="auto" w:fill="E1DFDD"/>
    </w:rPr>
  </w:style>
  <w:style w:type="character" w:styleId="Besedilooznabemesta">
    <w:name w:val="Placeholder Text"/>
    <w:basedOn w:val="Privzetapisavaodstavka"/>
    <w:uiPriority w:val="99"/>
    <w:semiHidden/>
    <w:rsid w:val="00614DAF"/>
    <w:rPr>
      <w:color w:val="808080"/>
    </w:rPr>
  </w:style>
  <w:style w:type="paragraph" w:customStyle="1" w:styleId="TableParagraph">
    <w:name w:val="Table Paragraph"/>
    <w:basedOn w:val="Navaden"/>
    <w:uiPriority w:val="1"/>
    <w:qFormat/>
    <w:rsid w:val="00614DAF"/>
    <w:pPr>
      <w:widowControl w:val="0"/>
      <w:autoSpaceDE w:val="0"/>
      <w:autoSpaceDN w:val="0"/>
      <w:ind w:left="107"/>
    </w:pPr>
    <w:rPr>
      <w:rFonts w:ascii="Arial" w:eastAsia="Arial" w:hAnsi="Arial"/>
      <w:sz w:val="22"/>
      <w:szCs w:val="22"/>
      <w:lang w:val="sl" w:eastAsia="sl"/>
    </w:rPr>
  </w:style>
  <w:style w:type="paragraph" w:styleId="Telobesedila-zamik2">
    <w:name w:val="Body Text Indent 2"/>
    <w:basedOn w:val="Navaden"/>
    <w:link w:val="Telobesedila-zamik2Znak1"/>
    <w:uiPriority w:val="99"/>
    <w:semiHidden/>
    <w:unhideWhenUsed/>
    <w:rsid w:val="00614DAF"/>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614DAF"/>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A27CF32B034801A19097B58AB24F53"/>
        <w:category>
          <w:name w:val="Splošno"/>
          <w:gallery w:val="placeholder"/>
        </w:category>
        <w:types>
          <w:type w:val="bbPlcHdr"/>
        </w:types>
        <w:behaviors>
          <w:behavior w:val="content"/>
        </w:behaviors>
        <w:guid w:val="{8FC75EFE-A0CA-4EF1-BE96-92618F923A54}"/>
      </w:docPartPr>
      <w:docPartBody>
        <w:p w:rsidR="00000000" w:rsidRDefault="00DC5487" w:rsidP="00DC5487">
          <w:pPr>
            <w:pStyle w:val="42A27CF32B034801A19097B58AB24F53"/>
          </w:pPr>
          <w:r w:rsidRPr="00CB54B1">
            <w:rPr>
              <w:rStyle w:val="Besedilooznabemesta"/>
            </w:rPr>
            <w:t>Kliknite ali tapnite tukaj, če želite vnesti besedilo.</w:t>
          </w:r>
        </w:p>
      </w:docPartBody>
    </w:docPart>
    <w:docPart>
      <w:docPartPr>
        <w:name w:val="5F6DB3B867E14ECC97F370DF5DADDA86"/>
        <w:category>
          <w:name w:val="Splošno"/>
          <w:gallery w:val="placeholder"/>
        </w:category>
        <w:types>
          <w:type w:val="bbPlcHdr"/>
        </w:types>
        <w:behaviors>
          <w:behavior w:val="content"/>
        </w:behaviors>
        <w:guid w:val="{BFF7DA4A-6C7B-48DE-A8B4-CB8386D8DEAA}"/>
      </w:docPartPr>
      <w:docPartBody>
        <w:p w:rsidR="00000000" w:rsidRDefault="00DC5487" w:rsidP="00DC5487">
          <w:pPr>
            <w:pStyle w:val="5F6DB3B867E14ECC97F370DF5DADDA86"/>
          </w:pPr>
          <w:r w:rsidRPr="0063153A">
            <w:rPr>
              <w:rStyle w:val="Besedilooznabemesta"/>
            </w:rPr>
            <w:t>Kliknite ali tapnite tukaj, če želite vnesti besedilo.</w:t>
          </w:r>
        </w:p>
      </w:docPartBody>
    </w:docPart>
    <w:docPart>
      <w:docPartPr>
        <w:name w:val="E4AE42BB99084BFC9E8C67622524C269"/>
        <w:category>
          <w:name w:val="Splošno"/>
          <w:gallery w:val="placeholder"/>
        </w:category>
        <w:types>
          <w:type w:val="bbPlcHdr"/>
        </w:types>
        <w:behaviors>
          <w:behavior w:val="content"/>
        </w:behaviors>
        <w:guid w:val="{4F1BE65A-5D4C-41A1-9BF8-69836FFD1305}"/>
      </w:docPartPr>
      <w:docPartBody>
        <w:p w:rsidR="00000000" w:rsidRDefault="00DC5487" w:rsidP="00DC5487">
          <w:pPr>
            <w:pStyle w:val="E4AE42BB99084BFC9E8C67622524C269"/>
          </w:pPr>
          <w:r w:rsidRPr="008E4AA5">
            <w:rPr>
              <w:rStyle w:val="Besedilooznabemesta"/>
            </w:rPr>
            <w:t>Kliknite ali tapnite tukaj, če želite vnesti besedilo.</w:t>
          </w:r>
        </w:p>
      </w:docPartBody>
    </w:docPart>
    <w:docPart>
      <w:docPartPr>
        <w:name w:val="DCF93F63E88C45818C8955D498BF247B"/>
        <w:category>
          <w:name w:val="Splošno"/>
          <w:gallery w:val="placeholder"/>
        </w:category>
        <w:types>
          <w:type w:val="bbPlcHdr"/>
        </w:types>
        <w:behaviors>
          <w:behavior w:val="content"/>
        </w:behaviors>
        <w:guid w:val="{E061E820-0430-44BE-B665-6AEA83374C28}"/>
      </w:docPartPr>
      <w:docPartBody>
        <w:p w:rsidR="00000000" w:rsidRDefault="00DC5487" w:rsidP="00DC5487">
          <w:pPr>
            <w:pStyle w:val="DCF93F63E88C45818C8955D498BF247B"/>
          </w:pPr>
          <w:r w:rsidRPr="00CB54B1">
            <w:rPr>
              <w:rStyle w:val="Besedilooznabemesta"/>
            </w:rPr>
            <w:t>Kliknite ali tapnite tukaj, če želite vnesti datum.</w:t>
          </w:r>
        </w:p>
      </w:docPartBody>
    </w:docPart>
    <w:docPart>
      <w:docPartPr>
        <w:name w:val="5D1221FDFADC46518CECA03096715670"/>
        <w:category>
          <w:name w:val="Splošno"/>
          <w:gallery w:val="placeholder"/>
        </w:category>
        <w:types>
          <w:type w:val="bbPlcHdr"/>
        </w:types>
        <w:behaviors>
          <w:behavior w:val="content"/>
        </w:behaviors>
        <w:guid w:val="{EC092F3A-6C89-4800-BACE-A5AC2C6C3129}"/>
      </w:docPartPr>
      <w:docPartBody>
        <w:p w:rsidR="00000000" w:rsidRDefault="00DC5487" w:rsidP="00DC5487">
          <w:pPr>
            <w:pStyle w:val="5D1221FDFADC46518CECA03096715670"/>
          </w:pPr>
          <w:r w:rsidRPr="00B74193">
            <w:rPr>
              <w:rStyle w:val="Besedilooznabemesta"/>
            </w:rPr>
            <w:t>Kliknite ali tapnite tukaj, če želite vnesti besedilo.</w:t>
          </w:r>
        </w:p>
      </w:docPartBody>
    </w:docPart>
    <w:docPart>
      <w:docPartPr>
        <w:name w:val="0DBBE98C331140BBA1AA9C98EDA841A9"/>
        <w:category>
          <w:name w:val="Splošno"/>
          <w:gallery w:val="placeholder"/>
        </w:category>
        <w:types>
          <w:type w:val="bbPlcHdr"/>
        </w:types>
        <w:behaviors>
          <w:behavior w:val="content"/>
        </w:behaviors>
        <w:guid w:val="{5194ACC1-E439-46D2-AB1D-381B47F91CF6}"/>
      </w:docPartPr>
      <w:docPartBody>
        <w:p w:rsidR="00000000" w:rsidRDefault="00DC5487" w:rsidP="00DC5487">
          <w:pPr>
            <w:pStyle w:val="0DBBE98C331140BBA1AA9C98EDA841A9"/>
          </w:pPr>
          <w:r w:rsidRPr="00DA20AC">
            <w:rPr>
              <w:rStyle w:val="Besedilooznabemesta"/>
            </w:rPr>
            <w:t>Kliknite ali tapnite tukaj, če želite vnesti datum.</w:t>
          </w:r>
        </w:p>
      </w:docPartBody>
    </w:docPart>
    <w:docPart>
      <w:docPartPr>
        <w:name w:val="D3728A6B3BFA4736ACA1908FE6375672"/>
        <w:category>
          <w:name w:val="Splošno"/>
          <w:gallery w:val="placeholder"/>
        </w:category>
        <w:types>
          <w:type w:val="bbPlcHdr"/>
        </w:types>
        <w:behaviors>
          <w:behavior w:val="content"/>
        </w:behaviors>
        <w:guid w:val="{17AE753D-D326-4E02-94D9-59A468E3BE62}"/>
      </w:docPartPr>
      <w:docPartBody>
        <w:p w:rsidR="00000000" w:rsidRDefault="00DC5487" w:rsidP="00DC5487">
          <w:pPr>
            <w:pStyle w:val="D3728A6B3BFA4736ACA1908FE6375672"/>
          </w:pPr>
          <w:r w:rsidRPr="00B74193">
            <w:rPr>
              <w:rStyle w:val="Besedilooznabemesta"/>
            </w:rPr>
            <w:t>Kliknite ali tapnite tukaj, če želite vnesti besedilo.</w:t>
          </w:r>
        </w:p>
      </w:docPartBody>
    </w:docPart>
    <w:docPart>
      <w:docPartPr>
        <w:name w:val="3EFFF0E48AA44F51ACFBF3E2BF92B915"/>
        <w:category>
          <w:name w:val="Splošno"/>
          <w:gallery w:val="placeholder"/>
        </w:category>
        <w:types>
          <w:type w:val="bbPlcHdr"/>
        </w:types>
        <w:behaviors>
          <w:behavior w:val="content"/>
        </w:behaviors>
        <w:guid w:val="{1E4AF6DE-406E-4CF2-A3A0-AF5EB3599582}"/>
      </w:docPartPr>
      <w:docPartBody>
        <w:p w:rsidR="00000000" w:rsidRDefault="00DC5487" w:rsidP="00DC5487">
          <w:pPr>
            <w:pStyle w:val="3EFFF0E48AA44F51ACFBF3E2BF92B915"/>
          </w:pPr>
          <w:r w:rsidRPr="00B74193">
            <w:rPr>
              <w:rStyle w:val="Besedilooznabemesta"/>
            </w:rPr>
            <w:t>Kliknite ali tapnite tukaj, če želite vnesti besedilo.</w:t>
          </w:r>
        </w:p>
      </w:docPartBody>
    </w:docPart>
    <w:docPart>
      <w:docPartPr>
        <w:name w:val="0712514759104B1D9ADB289A04009AE5"/>
        <w:category>
          <w:name w:val="Splošno"/>
          <w:gallery w:val="placeholder"/>
        </w:category>
        <w:types>
          <w:type w:val="bbPlcHdr"/>
        </w:types>
        <w:behaviors>
          <w:behavior w:val="content"/>
        </w:behaviors>
        <w:guid w:val="{7315FF29-194D-4D8B-8180-68B0F4C589C9}"/>
      </w:docPartPr>
      <w:docPartBody>
        <w:p w:rsidR="00000000" w:rsidRDefault="00DC5487" w:rsidP="00DC5487">
          <w:pPr>
            <w:pStyle w:val="0712514759104B1D9ADB289A04009AE5"/>
          </w:pPr>
          <w:r w:rsidRPr="00A54785">
            <w:rPr>
              <w:rStyle w:val="Besedilooznabemesta"/>
            </w:rPr>
            <w:t>Kliknite ali tapnite tukaj, če želite vnesti besedilo.</w:t>
          </w:r>
        </w:p>
      </w:docPartBody>
    </w:docPart>
    <w:docPart>
      <w:docPartPr>
        <w:name w:val="CCA2D5ACDE11454696821C707D6AD82D"/>
        <w:category>
          <w:name w:val="Splošno"/>
          <w:gallery w:val="placeholder"/>
        </w:category>
        <w:types>
          <w:type w:val="bbPlcHdr"/>
        </w:types>
        <w:behaviors>
          <w:behavior w:val="content"/>
        </w:behaviors>
        <w:guid w:val="{4124A0D0-7260-4C16-BDB6-FBB5BCB7F9AB}"/>
      </w:docPartPr>
      <w:docPartBody>
        <w:p w:rsidR="00000000" w:rsidRDefault="00DC5487" w:rsidP="00DC5487">
          <w:pPr>
            <w:pStyle w:val="CCA2D5ACDE11454696821C707D6AD82D"/>
          </w:pPr>
          <w:r w:rsidRPr="000B31E1">
            <w:rPr>
              <w:rStyle w:val="Besedilooznabemesta"/>
            </w:rPr>
            <w:t>Kliknite ali tapnite tukaj, če želite vnesti besedilo.</w:t>
          </w:r>
        </w:p>
      </w:docPartBody>
    </w:docPart>
    <w:docPart>
      <w:docPartPr>
        <w:name w:val="8FC0D1E472AC4C1B915E98C09A77778F"/>
        <w:category>
          <w:name w:val="Splošno"/>
          <w:gallery w:val="placeholder"/>
        </w:category>
        <w:types>
          <w:type w:val="bbPlcHdr"/>
        </w:types>
        <w:behaviors>
          <w:behavior w:val="content"/>
        </w:behaviors>
        <w:guid w:val="{CA73D7C0-78EB-403B-95B8-F845880C114D}"/>
      </w:docPartPr>
      <w:docPartBody>
        <w:p w:rsidR="00000000" w:rsidRDefault="00DC5487" w:rsidP="00DC5487">
          <w:pPr>
            <w:pStyle w:val="8FC0D1E472AC4C1B915E98C09A77778F"/>
          </w:pPr>
          <w:r w:rsidRPr="0069785B">
            <w:rPr>
              <w:rStyle w:val="Besedilooznabemesta"/>
            </w:rPr>
            <w:t>Kliknite ali tapnite tukaj, če želite vnesti datum.</w:t>
          </w:r>
        </w:p>
      </w:docPartBody>
    </w:docPart>
    <w:docPart>
      <w:docPartPr>
        <w:name w:val="12F7346E57CB4A5D98ECFCFB7FDC7798"/>
        <w:category>
          <w:name w:val="Splošno"/>
          <w:gallery w:val="placeholder"/>
        </w:category>
        <w:types>
          <w:type w:val="bbPlcHdr"/>
        </w:types>
        <w:behaviors>
          <w:behavior w:val="content"/>
        </w:behaviors>
        <w:guid w:val="{40F8DB80-C028-43BD-95C2-CE25E5765579}"/>
      </w:docPartPr>
      <w:docPartBody>
        <w:p w:rsidR="00000000" w:rsidRDefault="00DC5487" w:rsidP="00DC5487">
          <w:pPr>
            <w:pStyle w:val="12F7346E57CB4A5D98ECFCFB7FDC7798"/>
          </w:pPr>
          <w:r w:rsidRPr="00B74193">
            <w:rPr>
              <w:rStyle w:val="Besedilooznabemesta"/>
            </w:rPr>
            <w:t>Kliknite ali tapnite tukaj, če želite vnesti besedilo.</w:t>
          </w:r>
        </w:p>
      </w:docPartBody>
    </w:docPart>
    <w:docPart>
      <w:docPartPr>
        <w:name w:val="A3E2411DB49D4800815E3656367997C7"/>
        <w:category>
          <w:name w:val="Splošno"/>
          <w:gallery w:val="placeholder"/>
        </w:category>
        <w:types>
          <w:type w:val="bbPlcHdr"/>
        </w:types>
        <w:behaviors>
          <w:behavior w:val="content"/>
        </w:behaviors>
        <w:guid w:val="{C9206D50-A0A3-49FF-894E-50D758D7EAF4}"/>
      </w:docPartPr>
      <w:docPartBody>
        <w:p w:rsidR="00000000" w:rsidRDefault="00DC5487" w:rsidP="00DC5487">
          <w:pPr>
            <w:pStyle w:val="A3E2411DB49D4800815E3656367997C7"/>
          </w:pPr>
          <w:r w:rsidRPr="00B74193">
            <w:rPr>
              <w:rStyle w:val="Besedilooznabemesta"/>
            </w:rPr>
            <w:t>Kliknite ali tapnite tukaj, če želite vnesti besedilo.</w:t>
          </w:r>
        </w:p>
      </w:docPartBody>
    </w:docPart>
    <w:docPart>
      <w:docPartPr>
        <w:name w:val="E0387F6CEAF5474491703F9EE888B2C2"/>
        <w:category>
          <w:name w:val="Splošno"/>
          <w:gallery w:val="placeholder"/>
        </w:category>
        <w:types>
          <w:type w:val="bbPlcHdr"/>
        </w:types>
        <w:behaviors>
          <w:behavior w:val="content"/>
        </w:behaviors>
        <w:guid w:val="{356C2AA6-F343-4A8B-BAC0-7C7EFF788CD8}"/>
      </w:docPartPr>
      <w:docPartBody>
        <w:p w:rsidR="00000000" w:rsidRDefault="00DC5487" w:rsidP="00DC5487">
          <w:pPr>
            <w:pStyle w:val="E0387F6CEAF5474491703F9EE888B2C2"/>
          </w:pPr>
          <w:r w:rsidRPr="00B74193">
            <w:rPr>
              <w:rStyle w:val="Besedilooznabemesta"/>
            </w:rPr>
            <w:t>Kliknite ali tapnite tukaj, če želite vnesti besedilo.</w:t>
          </w:r>
        </w:p>
      </w:docPartBody>
    </w:docPart>
    <w:docPart>
      <w:docPartPr>
        <w:name w:val="A43814186FE8443F9965AF9743FE7F31"/>
        <w:category>
          <w:name w:val="Splošno"/>
          <w:gallery w:val="placeholder"/>
        </w:category>
        <w:types>
          <w:type w:val="bbPlcHdr"/>
        </w:types>
        <w:behaviors>
          <w:behavior w:val="content"/>
        </w:behaviors>
        <w:guid w:val="{E90DBB37-4D79-4F30-A38C-1BF2C74987B1}"/>
      </w:docPartPr>
      <w:docPartBody>
        <w:p w:rsidR="00000000" w:rsidRDefault="00DC5487" w:rsidP="00DC5487">
          <w:pPr>
            <w:pStyle w:val="A43814186FE8443F9965AF9743FE7F31"/>
          </w:pPr>
          <w:r w:rsidRPr="00B74193">
            <w:rPr>
              <w:rStyle w:val="Besedilooznabemesta"/>
            </w:rPr>
            <w:t>Kliknite ali tapnite tukaj, če želite vnesti besedilo.</w:t>
          </w:r>
        </w:p>
      </w:docPartBody>
    </w:docPart>
    <w:docPart>
      <w:docPartPr>
        <w:name w:val="A502977D4D8740649359AD2A0943277B"/>
        <w:category>
          <w:name w:val="Splošno"/>
          <w:gallery w:val="placeholder"/>
        </w:category>
        <w:types>
          <w:type w:val="bbPlcHdr"/>
        </w:types>
        <w:behaviors>
          <w:behavior w:val="content"/>
        </w:behaviors>
        <w:guid w:val="{C2522050-95C8-4FD1-BC98-98F1C6463803}"/>
      </w:docPartPr>
      <w:docPartBody>
        <w:p w:rsidR="00000000" w:rsidRDefault="00DC5487" w:rsidP="00DC5487">
          <w:pPr>
            <w:pStyle w:val="A502977D4D8740649359AD2A0943277B"/>
          </w:pPr>
          <w:r w:rsidRPr="00B74193">
            <w:rPr>
              <w:rStyle w:val="Besedilooznabemesta"/>
            </w:rPr>
            <w:t>Kliknite ali tapnite tukaj, če želite vnesti besedilo.</w:t>
          </w:r>
        </w:p>
      </w:docPartBody>
    </w:docPart>
    <w:docPart>
      <w:docPartPr>
        <w:name w:val="9B1C78858BDD4DD4AB4BCF98B99DE7E0"/>
        <w:category>
          <w:name w:val="Splošno"/>
          <w:gallery w:val="placeholder"/>
        </w:category>
        <w:types>
          <w:type w:val="bbPlcHdr"/>
        </w:types>
        <w:behaviors>
          <w:behavior w:val="content"/>
        </w:behaviors>
        <w:guid w:val="{5CEEA3AA-4839-44B4-B433-2F390278CCFC}"/>
      </w:docPartPr>
      <w:docPartBody>
        <w:p w:rsidR="00000000" w:rsidRDefault="00DC5487" w:rsidP="00DC5487">
          <w:pPr>
            <w:pStyle w:val="9B1C78858BDD4DD4AB4BCF98B99DE7E0"/>
          </w:pPr>
          <w:r w:rsidRPr="00B74193">
            <w:rPr>
              <w:rStyle w:val="Besedilooznabemesta"/>
            </w:rPr>
            <w:t>Kliknite ali tapnite tukaj, če želite vnesti besedilo.</w:t>
          </w:r>
        </w:p>
      </w:docPartBody>
    </w:docPart>
    <w:docPart>
      <w:docPartPr>
        <w:name w:val="3FEBE4709738452B9EE214A0094A4A3C"/>
        <w:category>
          <w:name w:val="Splošno"/>
          <w:gallery w:val="placeholder"/>
        </w:category>
        <w:types>
          <w:type w:val="bbPlcHdr"/>
        </w:types>
        <w:behaviors>
          <w:behavior w:val="content"/>
        </w:behaviors>
        <w:guid w:val="{F8F709A1-AB19-4F35-B57C-FC01013FF9BA}"/>
      </w:docPartPr>
      <w:docPartBody>
        <w:p w:rsidR="00000000" w:rsidRDefault="00DC5487" w:rsidP="00DC5487">
          <w:pPr>
            <w:pStyle w:val="3FEBE4709738452B9EE214A0094A4A3C"/>
          </w:pPr>
          <w:r w:rsidRPr="00B74193">
            <w:rPr>
              <w:rStyle w:val="Besedilooznabemesta"/>
            </w:rPr>
            <w:t>Kliknite ali tapnite tukaj, če želite vnesti besedilo.</w:t>
          </w:r>
        </w:p>
      </w:docPartBody>
    </w:docPart>
    <w:docPart>
      <w:docPartPr>
        <w:name w:val="2BB014A900474F20B95C248556505B04"/>
        <w:category>
          <w:name w:val="Splošno"/>
          <w:gallery w:val="placeholder"/>
        </w:category>
        <w:types>
          <w:type w:val="bbPlcHdr"/>
        </w:types>
        <w:behaviors>
          <w:behavior w:val="content"/>
        </w:behaviors>
        <w:guid w:val="{BBB12BD3-55C2-4EE0-9597-0CEA02CA50EC}"/>
      </w:docPartPr>
      <w:docPartBody>
        <w:p w:rsidR="00000000" w:rsidRDefault="00DC5487" w:rsidP="00DC5487">
          <w:pPr>
            <w:pStyle w:val="2BB014A900474F20B95C248556505B04"/>
          </w:pPr>
          <w:r w:rsidRPr="00B74193">
            <w:rPr>
              <w:rStyle w:val="Besedilooznabemesta"/>
            </w:rPr>
            <w:t>Kliknite ali tapnite tukaj, če želite vnesti besedilo.</w:t>
          </w:r>
        </w:p>
      </w:docPartBody>
    </w:docPart>
    <w:docPart>
      <w:docPartPr>
        <w:name w:val="53C4699D47C040268CC6E6D20EF25A27"/>
        <w:category>
          <w:name w:val="Splošno"/>
          <w:gallery w:val="placeholder"/>
        </w:category>
        <w:types>
          <w:type w:val="bbPlcHdr"/>
        </w:types>
        <w:behaviors>
          <w:behavior w:val="content"/>
        </w:behaviors>
        <w:guid w:val="{BF6C378B-5A1F-48AB-8CEE-4B164719F759}"/>
      </w:docPartPr>
      <w:docPartBody>
        <w:p w:rsidR="00000000" w:rsidRDefault="00DC5487" w:rsidP="00DC5487">
          <w:pPr>
            <w:pStyle w:val="53C4699D47C040268CC6E6D20EF25A27"/>
          </w:pPr>
          <w:r w:rsidRPr="00B74193">
            <w:rPr>
              <w:rStyle w:val="Besedilooznabemesta"/>
            </w:rPr>
            <w:t>Kliknite ali tapnite tukaj, če želite vnesti besedilo.</w:t>
          </w:r>
        </w:p>
      </w:docPartBody>
    </w:docPart>
    <w:docPart>
      <w:docPartPr>
        <w:name w:val="BD9019F3BA434AF487F8D8CCFF450024"/>
        <w:category>
          <w:name w:val="Splošno"/>
          <w:gallery w:val="placeholder"/>
        </w:category>
        <w:types>
          <w:type w:val="bbPlcHdr"/>
        </w:types>
        <w:behaviors>
          <w:behavior w:val="content"/>
        </w:behaviors>
        <w:guid w:val="{AEE2EB10-7761-4D3E-9917-2CC6D3B9F239}"/>
      </w:docPartPr>
      <w:docPartBody>
        <w:p w:rsidR="00000000" w:rsidRDefault="00DC5487" w:rsidP="00DC5487">
          <w:pPr>
            <w:pStyle w:val="BD9019F3BA434AF487F8D8CCFF450024"/>
          </w:pPr>
          <w:r w:rsidRPr="00B74193">
            <w:rPr>
              <w:rStyle w:val="Besedilooznabemesta"/>
            </w:rPr>
            <w:t>Kliknite ali tapnite tukaj, če želite vnesti besedilo.</w:t>
          </w:r>
        </w:p>
      </w:docPartBody>
    </w:docPart>
    <w:docPart>
      <w:docPartPr>
        <w:name w:val="532A86407C81492AA5872C3124A8E9E5"/>
        <w:category>
          <w:name w:val="Splošno"/>
          <w:gallery w:val="placeholder"/>
        </w:category>
        <w:types>
          <w:type w:val="bbPlcHdr"/>
        </w:types>
        <w:behaviors>
          <w:behavior w:val="content"/>
        </w:behaviors>
        <w:guid w:val="{B055BABE-949A-4D80-B0F0-1BE1536A60F0}"/>
      </w:docPartPr>
      <w:docPartBody>
        <w:p w:rsidR="00000000" w:rsidRDefault="00DC5487" w:rsidP="00DC5487">
          <w:pPr>
            <w:pStyle w:val="532A86407C81492AA5872C3124A8E9E5"/>
          </w:pPr>
          <w:r w:rsidRPr="00B74193">
            <w:rPr>
              <w:rStyle w:val="Besedilooznabemesta"/>
            </w:rPr>
            <w:t>Kliknite ali tapnite tukaj, če želite vnesti besedilo.</w:t>
          </w:r>
        </w:p>
      </w:docPartBody>
    </w:docPart>
    <w:docPart>
      <w:docPartPr>
        <w:name w:val="5FD1041119D34E0D960541E5F1B3BB6B"/>
        <w:category>
          <w:name w:val="Splošno"/>
          <w:gallery w:val="placeholder"/>
        </w:category>
        <w:types>
          <w:type w:val="bbPlcHdr"/>
        </w:types>
        <w:behaviors>
          <w:behavior w:val="content"/>
        </w:behaviors>
        <w:guid w:val="{5B4E9C0D-1F54-410C-A922-1FDF03C15C0E}"/>
      </w:docPartPr>
      <w:docPartBody>
        <w:p w:rsidR="00000000" w:rsidRDefault="00DC5487" w:rsidP="00DC5487">
          <w:pPr>
            <w:pStyle w:val="5FD1041119D34E0D960541E5F1B3BB6B"/>
          </w:pPr>
          <w:r w:rsidRPr="00B74193">
            <w:rPr>
              <w:rStyle w:val="Besedilooznabemesta"/>
            </w:rPr>
            <w:t>Kliknite ali tapnite tukaj, če želite vnesti besedilo.</w:t>
          </w:r>
        </w:p>
      </w:docPartBody>
    </w:docPart>
    <w:docPart>
      <w:docPartPr>
        <w:name w:val="9FB9842E6E64405EBF97EC725537E2D8"/>
        <w:category>
          <w:name w:val="Splošno"/>
          <w:gallery w:val="placeholder"/>
        </w:category>
        <w:types>
          <w:type w:val="bbPlcHdr"/>
        </w:types>
        <w:behaviors>
          <w:behavior w:val="content"/>
        </w:behaviors>
        <w:guid w:val="{EBD63E75-6043-4AB8-8F20-1C4C78F567D5}"/>
      </w:docPartPr>
      <w:docPartBody>
        <w:p w:rsidR="00000000" w:rsidRDefault="00DC5487" w:rsidP="00DC5487">
          <w:pPr>
            <w:pStyle w:val="9FB9842E6E64405EBF97EC725537E2D8"/>
          </w:pPr>
          <w:r w:rsidRPr="00B74193">
            <w:rPr>
              <w:rStyle w:val="Besedilooznabemesta"/>
            </w:rPr>
            <w:t>Kliknite ali tapnite tukaj, če želite vnesti besedilo.</w:t>
          </w:r>
        </w:p>
      </w:docPartBody>
    </w:docPart>
    <w:docPart>
      <w:docPartPr>
        <w:name w:val="F9B26D25490B4BBC861622AD7DC05FCF"/>
        <w:category>
          <w:name w:val="Splošno"/>
          <w:gallery w:val="placeholder"/>
        </w:category>
        <w:types>
          <w:type w:val="bbPlcHdr"/>
        </w:types>
        <w:behaviors>
          <w:behavior w:val="content"/>
        </w:behaviors>
        <w:guid w:val="{BBA22AC0-48FA-4DC5-9D6C-E99205552487}"/>
      </w:docPartPr>
      <w:docPartBody>
        <w:p w:rsidR="00000000" w:rsidRDefault="00DC5487" w:rsidP="00DC5487">
          <w:pPr>
            <w:pStyle w:val="F9B26D25490B4BBC861622AD7DC05FCF"/>
          </w:pPr>
          <w:r w:rsidRPr="003B37EA">
            <w:rPr>
              <w:rStyle w:val="Besedilooznabemesta"/>
            </w:rPr>
            <w:t>Kliknite ali tapnite tukaj, če želite vnesti besedilo.</w:t>
          </w:r>
        </w:p>
      </w:docPartBody>
    </w:docPart>
    <w:docPart>
      <w:docPartPr>
        <w:name w:val="59FDF545D8E1414F8355E6107E1C7D25"/>
        <w:category>
          <w:name w:val="Splošno"/>
          <w:gallery w:val="placeholder"/>
        </w:category>
        <w:types>
          <w:type w:val="bbPlcHdr"/>
        </w:types>
        <w:behaviors>
          <w:behavior w:val="content"/>
        </w:behaviors>
        <w:guid w:val="{4233C436-3D62-4081-A21E-4321375604FD}"/>
      </w:docPartPr>
      <w:docPartBody>
        <w:p w:rsidR="00000000" w:rsidRDefault="00DC5487" w:rsidP="00DC5487">
          <w:pPr>
            <w:pStyle w:val="59FDF545D8E1414F8355E6107E1C7D25"/>
          </w:pPr>
          <w:r w:rsidRPr="00E253C4">
            <w:rPr>
              <w:rStyle w:val="Besedilooznabemesta"/>
            </w:rPr>
            <w:t>Kliknite ali tapnite tukaj, če želite vnesti besedilo.</w:t>
          </w:r>
        </w:p>
      </w:docPartBody>
    </w:docPart>
    <w:docPart>
      <w:docPartPr>
        <w:name w:val="1D99CB7691D44127B55298021DCF80E8"/>
        <w:category>
          <w:name w:val="Splošno"/>
          <w:gallery w:val="placeholder"/>
        </w:category>
        <w:types>
          <w:type w:val="bbPlcHdr"/>
        </w:types>
        <w:behaviors>
          <w:behavior w:val="content"/>
        </w:behaviors>
        <w:guid w:val="{0CCC283E-1BFE-41A1-94A0-ED22EA7DC378}"/>
      </w:docPartPr>
      <w:docPartBody>
        <w:p w:rsidR="00000000" w:rsidRDefault="00DC5487" w:rsidP="00DC5487">
          <w:pPr>
            <w:pStyle w:val="1D99CB7691D44127B55298021DCF80E8"/>
          </w:pPr>
          <w:r w:rsidRPr="00904DF0">
            <w:rPr>
              <w:rStyle w:val="Besedilooznabemesta"/>
            </w:rPr>
            <w:t>Kliknite ali tapnite tukaj, če želite vnesti besedilo.</w:t>
          </w:r>
        </w:p>
      </w:docPartBody>
    </w:docPart>
    <w:docPart>
      <w:docPartPr>
        <w:name w:val="C133373C8B964A08A36829BCB4170D4C"/>
        <w:category>
          <w:name w:val="Splošno"/>
          <w:gallery w:val="placeholder"/>
        </w:category>
        <w:types>
          <w:type w:val="bbPlcHdr"/>
        </w:types>
        <w:behaviors>
          <w:behavior w:val="content"/>
        </w:behaviors>
        <w:guid w:val="{727D3492-82D3-44B6-95F6-60AC05288071}"/>
      </w:docPartPr>
      <w:docPartBody>
        <w:p w:rsidR="00000000" w:rsidRDefault="00DC5487" w:rsidP="00DC5487">
          <w:pPr>
            <w:pStyle w:val="C133373C8B964A08A36829BCB4170D4C"/>
          </w:pPr>
          <w:r w:rsidRPr="003B37EA">
            <w:rPr>
              <w:rStyle w:val="Besedilooznabemesta"/>
            </w:rPr>
            <w:t>Kliknite ali tapnite tukaj, če želite vnesti besedilo.</w:t>
          </w:r>
        </w:p>
      </w:docPartBody>
    </w:docPart>
    <w:docPart>
      <w:docPartPr>
        <w:name w:val="3053376032BB437D819E4A63E82E1CE3"/>
        <w:category>
          <w:name w:val="Splošno"/>
          <w:gallery w:val="placeholder"/>
        </w:category>
        <w:types>
          <w:type w:val="bbPlcHdr"/>
        </w:types>
        <w:behaviors>
          <w:behavior w:val="content"/>
        </w:behaviors>
        <w:guid w:val="{CEEDCA6E-7514-4445-866F-AE0EA7997676}"/>
      </w:docPartPr>
      <w:docPartBody>
        <w:p w:rsidR="00000000" w:rsidRDefault="00DC5487" w:rsidP="00DC5487">
          <w:pPr>
            <w:pStyle w:val="3053376032BB437D819E4A63E82E1CE3"/>
          </w:pPr>
          <w:r w:rsidRPr="003B37EA">
            <w:rPr>
              <w:rStyle w:val="Besedilooznabemesta"/>
            </w:rPr>
            <w:t>Kliknite ali tapnite tukaj, če želite vnesti datum.</w:t>
          </w:r>
        </w:p>
      </w:docPartBody>
    </w:docPart>
    <w:docPart>
      <w:docPartPr>
        <w:name w:val="184B8EEEA88C438AA6B308EB72A3D8C0"/>
        <w:category>
          <w:name w:val="Splošno"/>
          <w:gallery w:val="placeholder"/>
        </w:category>
        <w:types>
          <w:type w:val="bbPlcHdr"/>
        </w:types>
        <w:behaviors>
          <w:behavior w:val="content"/>
        </w:behaviors>
        <w:guid w:val="{F6745D44-3C74-4AB0-A9C8-050F11D8EEE1}"/>
      </w:docPartPr>
      <w:docPartBody>
        <w:p w:rsidR="00000000" w:rsidRDefault="00DC5487" w:rsidP="00DC5487">
          <w:pPr>
            <w:pStyle w:val="184B8EEEA88C438AA6B308EB72A3D8C0"/>
          </w:pPr>
          <w:r w:rsidRPr="00904DF0">
            <w:rPr>
              <w:rStyle w:val="Besedilooznabemesta"/>
            </w:rPr>
            <w:t>Kliknite ali tapnite tukaj, če želite vnesti besedilo.</w:t>
          </w:r>
        </w:p>
      </w:docPartBody>
    </w:docPart>
    <w:docPart>
      <w:docPartPr>
        <w:name w:val="7E3B07492F7640E9B8122B4B9268F3CC"/>
        <w:category>
          <w:name w:val="Splošno"/>
          <w:gallery w:val="placeholder"/>
        </w:category>
        <w:types>
          <w:type w:val="bbPlcHdr"/>
        </w:types>
        <w:behaviors>
          <w:behavior w:val="content"/>
        </w:behaviors>
        <w:guid w:val="{E9072EAC-80AE-489A-83C2-6ADDDF73715F}"/>
      </w:docPartPr>
      <w:docPartBody>
        <w:p w:rsidR="00000000" w:rsidRDefault="00DC5487" w:rsidP="00DC5487">
          <w:pPr>
            <w:pStyle w:val="7E3B07492F7640E9B8122B4B9268F3CC"/>
          </w:pPr>
          <w:r w:rsidRPr="00904DF0">
            <w:rPr>
              <w:rStyle w:val="Besedilooznabemesta"/>
            </w:rPr>
            <w:t>Kliknite ali tapnite tukaj, če želite vnesti besedilo.</w:t>
          </w:r>
        </w:p>
      </w:docPartBody>
    </w:docPart>
    <w:docPart>
      <w:docPartPr>
        <w:name w:val="64F01CE695684C91A11DB9CB593E9008"/>
        <w:category>
          <w:name w:val="Splošno"/>
          <w:gallery w:val="placeholder"/>
        </w:category>
        <w:types>
          <w:type w:val="bbPlcHdr"/>
        </w:types>
        <w:behaviors>
          <w:behavior w:val="content"/>
        </w:behaviors>
        <w:guid w:val="{11057B24-5A48-4033-94E6-1CB2D4F15F12}"/>
      </w:docPartPr>
      <w:docPartBody>
        <w:p w:rsidR="00000000" w:rsidRDefault="00DC5487" w:rsidP="00DC5487">
          <w:pPr>
            <w:pStyle w:val="64F01CE695684C91A11DB9CB593E9008"/>
          </w:pPr>
          <w:r w:rsidRPr="00904DF0">
            <w:rPr>
              <w:rStyle w:val="Besedilooznabemesta"/>
            </w:rPr>
            <w:t>Kliknite ali tapnite tukaj, če želite vnesti besedilo.</w:t>
          </w:r>
        </w:p>
      </w:docPartBody>
    </w:docPart>
    <w:docPart>
      <w:docPartPr>
        <w:name w:val="3C118935C9D140AA85420562CEB51E2F"/>
        <w:category>
          <w:name w:val="Splošno"/>
          <w:gallery w:val="placeholder"/>
        </w:category>
        <w:types>
          <w:type w:val="bbPlcHdr"/>
        </w:types>
        <w:behaviors>
          <w:behavior w:val="content"/>
        </w:behaviors>
        <w:guid w:val="{EC2E4D82-0DDA-4AFB-AEC9-F6ED210C1FEA}"/>
      </w:docPartPr>
      <w:docPartBody>
        <w:p w:rsidR="00000000" w:rsidRDefault="00DC5487" w:rsidP="00DC5487">
          <w:pPr>
            <w:pStyle w:val="3C118935C9D140AA85420562CEB51E2F"/>
          </w:pPr>
          <w:r w:rsidRPr="00904DF0">
            <w:rPr>
              <w:rStyle w:val="Besedilooznabemesta"/>
            </w:rPr>
            <w:t>Kliknite ali tapnite tukaj, če želite vnesti besedilo.</w:t>
          </w:r>
        </w:p>
      </w:docPartBody>
    </w:docPart>
    <w:docPart>
      <w:docPartPr>
        <w:name w:val="DE0876BF57F045F3BCCEF4889DCCFF4B"/>
        <w:category>
          <w:name w:val="Splošno"/>
          <w:gallery w:val="placeholder"/>
        </w:category>
        <w:types>
          <w:type w:val="bbPlcHdr"/>
        </w:types>
        <w:behaviors>
          <w:behavior w:val="content"/>
        </w:behaviors>
        <w:guid w:val="{0965FB38-F303-4E54-8C3A-0371B4FE974F}"/>
      </w:docPartPr>
      <w:docPartBody>
        <w:p w:rsidR="00000000" w:rsidRDefault="00DC5487" w:rsidP="00DC5487">
          <w:pPr>
            <w:pStyle w:val="DE0876BF57F045F3BCCEF4889DCCFF4B"/>
          </w:pPr>
          <w:r w:rsidRPr="000B31E1">
            <w:rPr>
              <w:rStyle w:val="Besedilooznabemesta"/>
            </w:rPr>
            <w:t>Kliknite ali tapnite tukaj, če želite vnesti besedilo.</w:t>
          </w:r>
        </w:p>
      </w:docPartBody>
    </w:docPart>
    <w:docPart>
      <w:docPartPr>
        <w:name w:val="D56C2EB6DDDF4A5CA7A2BEEFEAC4B2E2"/>
        <w:category>
          <w:name w:val="Splošno"/>
          <w:gallery w:val="placeholder"/>
        </w:category>
        <w:types>
          <w:type w:val="bbPlcHdr"/>
        </w:types>
        <w:behaviors>
          <w:behavior w:val="content"/>
        </w:behaviors>
        <w:guid w:val="{B76FA0FB-83D0-4C39-8030-F8296705EC2D}"/>
      </w:docPartPr>
      <w:docPartBody>
        <w:p w:rsidR="00000000" w:rsidRDefault="00DC5487" w:rsidP="00DC5487">
          <w:pPr>
            <w:pStyle w:val="D56C2EB6DDDF4A5CA7A2BEEFEAC4B2E2"/>
          </w:pPr>
          <w:r w:rsidRPr="00904DF0">
            <w:rPr>
              <w:rStyle w:val="Besedilooznabemesta"/>
            </w:rPr>
            <w:t>Kliknite ali tapnite tukaj, če želite vnesti besedilo.</w:t>
          </w:r>
        </w:p>
      </w:docPartBody>
    </w:docPart>
    <w:docPart>
      <w:docPartPr>
        <w:name w:val="986AF6F04EED4EB9A12B16D418744655"/>
        <w:category>
          <w:name w:val="Splošno"/>
          <w:gallery w:val="placeholder"/>
        </w:category>
        <w:types>
          <w:type w:val="bbPlcHdr"/>
        </w:types>
        <w:behaviors>
          <w:behavior w:val="content"/>
        </w:behaviors>
        <w:guid w:val="{77D089A5-7A90-4F04-9D20-D0C31A9E9723}"/>
      </w:docPartPr>
      <w:docPartBody>
        <w:p w:rsidR="00000000" w:rsidRDefault="00DC5487" w:rsidP="00DC5487">
          <w:pPr>
            <w:pStyle w:val="986AF6F04EED4EB9A12B16D418744655"/>
          </w:pPr>
          <w:r w:rsidRPr="00904DF0">
            <w:rPr>
              <w:rStyle w:val="Besedilooznabemesta"/>
            </w:rPr>
            <w:t>Kliknite ali tapnite tukaj, če želite vnesti besedilo.</w:t>
          </w:r>
        </w:p>
      </w:docPartBody>
    </w:docPart>
    <w:docPart>
      <w:docPartPr>
        <w:name w:val="FD163D06A3B04F2AB7197770F347170B"/>
        <w:category>
          <w:name w:val="Splošno"/>
          <w:gallery w:val="placeholder"/>
        </w:category>
        <w:types>
          <w:type w:val="bbPlcHdr"/>
        </w:types>
        <w:behaviors>
          <w:behavior w:val="content"/>
        </w:behaviors>
        <w:guid w:val="{78057039-CE2A-4F88-8DFF-8B50E39566FA}"/>
      </w:docPartPr>
      <w:docPartBody>
        <w:p w:rsidR="00000000" w:rsidRDefault="00DC5487" w:rsidP="00DC5487">
          <w:pPr>
            <w:pStyle w:val="FD163D06A3B04F2AB7197770F347170B"/>
          </w:pPr>
          <w:r w:rsidRPr="00904DF0">
            <w:rPr>
              <w:rStyle w:val="Besedilooznabemesta"/>
            </w:rPr>
            <w:t>Kliknite ali tapnite tukaj, če želite vnesti besedilo.</w:t>
          </w:r>
        </w:p>
      </w:docPartBody>
    </w:docPart>
    <w:docPart>
      <w:docPartPr>
        <w:name w:val="9C9A9CEA3A47492989B2AEDA215AA58B"/>
        <w:category>
          <w:name w:val="Splošno"/>
          <w:gallery w:val="placeholder"/>
        </w:category>
        <w:types>
          <w:type w:val="bbPlcHdr"/>
        </w:types>
        <w:behaviors>
          <w:behavior w:val="content"/>
        </w:behaviors>
        <w:guid w:val="{DA26EB47-1F46-46F4-A5F9-CFA60446A9DE}"/>
      </w:docPartPr>
      <w:docPartBody>
        <w:p w:rsidR="00000000" w:rsidRDefault="00DC5487" w:rsidP="00DC5487">
          <w:pPr>
            <w:pStyle w:val="9C9A9CEA3A47492989B2AEDA215AA58B"/>
          </w:pPr>
          <w:r w:rsidRPr="00904DF0">
            <w:rPr>
              <w:rStyle w:val="Besedilooznabemesta"/>
            </w:rPr>
            <w:t>Kliknite ali tapnite tukaj, če želite vnesti besedilo.</w:t>
          </w:r>
        </w:p>
      </w:docPartBody>
    </w:docPart>
    <w:docPart>
      <w:docPartPr>
        <w:name w:val="CF7D97D5257E40B6BD4387E6AF999868"/>
        <w:category>
          <w:name w:val="Splošno"/>
          <w:gallery w:val="placeholder"/>
        </w:category>
        <w:types>
          <w:type w:val="bbPlcHdr"/>
        </w:types>
        <w:behaviors>
          <w:behavior w:val="content"/>
        </w:behaviors>
        <w:guid w:val="{92599B3A-7F37-461A-98CE-400C9BDC7FD5}"/>
      </w:docPartPr>
      <w:docPartBody>
        <w:p w:rsidR="00000000" w:rsidRDefault="00DC5487" w:rsidP="00DC5487">
          <w:pPr>
            <w:pStyle w:val="CF7D97D5257E40B6BD4387E6AF999868"/>
          </w:pPr>
          <w:r w:rsidRPr="00904DF0">
            <w:rPr>
              <w:rStyle w:val="Besedilooznabemesta"/>
            </w:rPr>
            <w:t>Kliknite ali tapnite tukaj, če želite vnesti besedilo.</w:t>
          </w:r>
        </w:p>
      </w:docPartBody>
    </w:docPart>
    <w:docPart>
      <w:docPartPr>
        <w:name w:val="2904D069D8CB493C939679A47A913B7E"/>
        <w:category>
          <w:name w:val="Splošno"/>
          <w:gallery w:val="placeholder"/>
        </w:category>
        <w:types>
          <w:type w:val="bbPlcHdr"/>
        </w:types>
        <w:behaviors>
          <w:behavior w:val="content"/>
        </w:behaviors>
        <w:guid w:val="{DDCA05BB-C284-4467-827A-49860FE3B927}"/>
      </w:docPartPr>
      <w:docPartBody>
        <w:p w:rsidR="00000000" w:rsidRDefault="00DC5487" w:rsidP="00DC5487">
          <w:pPr>
            <w:pStyle w:val="2904D069D8CB493C939679A47A913B7E"/>
          </w:pPr>
          <w:r w:rsidRPr="00904DF0">
            <w:rPr>
              <w:rStyle w:val="Besedilooznabemesta"/>
            </w:rPr>
            <w:t>Kliknite ali tapnite tukaj, če želite vnesti besedilo.</w:t>
          </w:r>
        </w:p>
      </w:docPartBody>
    </w:docPart>
    <w:docPart>
      <w:docPartPr>
        <w:name w:val="5AC6C3DAF0474197877C455517CAEF4A"/>
        <w:category>
          <w:name w:val="Splošno"/>
          <w:gallery w:val="placeholder"/>
        </w:category>
        <w:types>
          <w:type w:val="bbPlcHdr"/>
        </w:types>
        <w:behaviors>
          <w:behavior w:val="content"/>
        </w:behaviors>
        <w:guid w:val="{DB8FF152-6F23-41D1-A305-8412C00098DF}"/>
      </w:docPartPr>
      <w:docPartBody>
        <w:p w:rsidR="00000000" w:rsidRDefault="00DC5487" w:rsidP="00DC5487">
          <w:pPr>
            <w:pStyle w:val="5AC6C3DAF0474197877C455517CAEF4A"/>
          </w:pPr>
          <w:r w:rsidRPr="00904DF0">
            <w:rPr>
              <w:rStyle w:val="Besedilooznabemesta"/>
            </w:rPr>
            <w:t>Kliknite ali tapnite tukaj, če želite vnesti besedilo.</w:t>
          </w:r>
        </w:p>
      </w:docPartBody>
    </w:docPart>
    <w:docPart>
      <w:docPartPr>
        <w:name w:val="57B34E0BE02443558537CD038AD08C1D"/>
        <w:category>
          <w:name w:val="Splošno"/>
          <w:gallery w:val="placeholder"/>
        </w:category>
        <w:types>
          <w:type w:val="bbPlcHdr"/>
        </w:types>
        <w:behaviors>
          <w:behavior w:val="content"/>
        </w:behaviors>
        <w:guid w:val="{B1879FE8-F820-4D9C-80D4-8193D95A61C1}"/>
      </w:docPartPr>
      <w:docPartBody>
        <w:p w:rsidR="00000000" w:rsidRDefault="00DC5487" w:rsidP="00DC5487">
          <w:pPr>
            <w:pStyle w:val="57B34E0BE02443558537CD038AD08C1D"/>
          </w:pPr>
          <w:r w:rsidRPr="00904DF0">
            <w:rPr>
              <w:rStyle w:val="Besedilooznabemesta"/>
            </w:rPr>
            <w:t>Kliknite ali tapnite tukaj, če želite vnesti besedilo.</w:t>
          </w:r>
        </w:p>
      </w:docPartBody>
    </w:docPart>
    <w:docPart>
      <w:docPartPr>
        <w:name w:val="C094BFF8058146BCA0766F86E7146F07"/>
        <w:category>
          <w:name w:val="Splošno"/>
          <w:gallery w:val="placeholder"/>
        </w:category>
        <w:types>
          <w:type w:val="bbPlcHdr"/>
        </w:types>
        <w:behaviors>
          <w:behavior w:val="content"/>
        </w:behaviors>
        <w:guid w:val="{9A63D1FB-E9A8-4A65-8C09-F4CA054C9895}"/>
      </w:docPartPr>
      <w:docPartBody>
        <w:p w:rsidR="00000000" w:rsidRDefault="00DC5487" w:rsidP="00DC5487">
          <w:pPr>
            <w:pStyle w:val="C094BFF8058146BCA0766F86E7146F07"/>
          </w:pPr>
          <w:r w:rsidRPr="00904DF0">
            <w:rPr>
              <w:rStyle w:val="Besedilooznabemesta"/>
            </w:rPr>
            <w:t>Kliknite ali tapnite tukaj, če želite vnesti besedilo.</w:t>
          </w:r>
        </w:p>
      </w:docPartBody>
    </w:docPart>
    <w:docPart>
      <w:docPartPr>
        <w:name w:val="C911C276D8D94358A3C60235C9DA24E1"/>
        <w:category>
          <w:name w:val="Splošno"/>
          <w:gallery w:val="placeholder"/>
        </w:category>
        <w:types>
          <w:type w:val="bbPlcHdr"/>
        </w:types>
        <w:behaviors>
          <w:behavior w:val="content"/>
        </w:behaviors>
        <w:guid w:val="{F5927D78-C009-4EFD-A55D-379505EE85CA}"/>
      </w:docPartPr>
      <w:docPartBody>
        <w:p w:rsidR="00000000" w:rsidRDefault="00DC5487" w:rsidP="00DC5487">
          <w:pPr>
            <w:pStyle w:val="C911C276D8D94358A3C60235C9DA24E1"/>
          </w:pPr>
          <w:r w:rsidRPr="00904DF0">
            <w:rPr>
              <w:rStyle w:val="Besedilooznabemesta"/>
            </w:rPr>
            <w:t>Kliknite ali tapnite tukaj, če želite vnesti besedilo.</w:t>
          </w:r>
        </w:p>
      </w:docPartBody>
    </w:docPart>
    <w:docPart>
      <w:docPartPr>
        <w:name w:val="681E8A45E1AE4DF6A4203B4D84F94AB3"/>
        <w:category>
          <w:name w:val="Splošno"/>
          <w:gallery w:val="placeholder"/>
        </w:category>
        <w:types>
          <w:type w:val="bbPlcHdr"/>
        </w:types>
        <w:behaviors>
          <w:behavior w:val="content"/>
        </w:behaviors>
        <w:guid w:val="{188B87B1-3402-4B0C-AE51-1091102AC1B8}"/>
      </w:docPartPr>
      <w:docPartBody>
        <w:p w:rsidR="00000000" w:rsidRDefault="00DC5487" w:rsidP="00DC5487">
          <w:pPr>
            <w:pStyle w:val="681E8A45E1AE4DF6A4203B4D84F94AB3"/>
          </w:pPr>
          <w:r w:rsidRPr="00904DF0">
            <w:rPr>
              <w:rStyle w:val="Besedilooznabemesta"/>
            </w:rPr>
            <w:t>Kliknite ali tapnite tukaj, če želite vnesti besedilo.</w:t>
          </w:r>
        </w:p>
      </w:docPartBody>
    </w:docPart>
    <w:docPart>
      <w:docPartPr>
        <w:name w:val="3543964BDE794807B53326D62D9B901B"/>
        <w:category>
          <w:name w:val="Splošno"/>
          <w:gallery w:val="placeholder"/>
        </w:category>
        <w:types>
          <w:type w:val="bbPlcHdr"/>
        </w:types>
        <w:behaviors>
          <w:behavior w:val="content"/>
        </w:behaviors>
        <w:guid w:val="{EC5AACEE-2B25-45F2-B3DA-37CF6B27080D}"/>
      </w:docPartPr>
      <w:docPartBody>
        <w:p w:rsidR="00000000" w:rsidRDefault="00DC5487" w:rsidP="00DC5487">
          <w:pPr>
            <w:pStyle w:val="3543964BDE794807B53326D62D9B901B"/>
          </w:pPr>
          <w:r w:rsidRPr="00904DF0">
            <w:rPr>
              <w:rStyle w:val="Besedilooznabemesta"/>
            </w:rPr>
            <w:t>Kliknite ali tapnite tukaj, če želite vnesti besedilo.</w:t>
          </w:r>
        </w:p>
      </w:docPartBody>
    </w:docPart>
    <w:docPart>
      <w:docPartPr>
        <w:name w:val="8970F98FEEDB487593323D94E2A42578"/>
        <w:category>
          <w:name w:val="Splošno"/>
          <w:gallery w:val="placeholder"/>
        </w:category>
        <w:types>
          <w:type w:val="bbPlcHdr"/>
        </w:types>
        <w:behaviors>
          <w:behavior w:val="content"/>
        </w:behaviors>
        <w:guid w:val="{88079921-6D04-4016-AAD5-663A13C14AE0}"/>
      </w:docPartPr>
      <w:docPartBody>
        <w:p w:rsidR="00000000" w:rsidRDefault="00DC5487" w:rsidP="00DC5487">
          <w:pPr>
            <w:pStyle w:val="8970F98FEEDB487593323D94E2A42578"/>
          </w:pPr>
          <w:r w:rsidRPr="00904DF0">
            <w:rPr>
              <w:rStyle w:val="Besedilooznabemesta"/>
            </w:rPr>
            <w:t>Kliknite ali tapnite tukaj, če želite vnesti besedilo.</w:t>
          </w:r>
        </w:p>
      </w:docPartBody>
    </w:docPart>
    <w:docPart>
      <w:docPartPr>
        <w:name w:val="71E16FB1C636438884F00683498E4827"/>
        <w:category>
          <w:name w:val="Splošno"/>
          <w:gallery w:val="placeholder"/>
        </w:category>
        <w:types>
          <w:type w:val="bbPlcHdr"/>
        </w:types>
        <w:behaviors>
          <w:behavior w:val="content"/>
        </w:behaviors>
        <w:guid w:val="{0EC86B5E-DB78-4222-81B7-E368D5F9E47D}"/>
      </w:docPartPr>
      <w:docPartBody>
        <w:p w:rsidR="00000000" w:rsidRDefault="00DC5487" w:rsidP="00DC5487">
          <w:pPr>
            <w:pStyle w:val="71E16FB1C636438884F00683498E4827"/>
          </w:pPr>
          <w:r w:rsidRPr="00904DF0">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87"/>
    <w:rsid w:val="00597918"/>
    <w:rsid w:val="00DC54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5487"/>
    <w:rPr>
      <w:color w:val="808080"/>
    </w:rPr>
  </w:style>
  <w:style w:type="paragraph" w:customStyle="1" w:styleId="42A27CF32B034801A19097B58AB24F53">
    <w:name w:val="42A27CF32B034801A19097B58AB24F53"/>
    <w:rsid w:val="00DC5487"/>
  </w:style>
  <w:style w:type="paragraph" w:customStyle="1" w:styleId="5F6DB3B867E14ECC97F370DF5DADDA86">
    <w:name w:val="5F6DB3B867E14ECC97F370DF5DADDA86"/>
    <w:rsid w:val="00DC5487"/>
  </w:style>
  <w:style w:type="paragraph" w:customStyle="1" w:styleId="E4AE42BB99084BFC9E8C67622524C269">
    <w:name w:val="E4AE42BB99084BFC9E8C67622524C269"/>
    <w:rsid w:val="00DC5487"/>
  </w:style>
  <w:style w:type="paragraph" w:customStyle="1" w:styleId="DCF93F63E88C45818C8955D498BF247B">
    <w:name w:val="DCF93F63E88C45818C8955D498BF247B"/>
    <w:rsid w:val="00DC5487"/>
  </w:style>
  <w:style w:type="paragraph" w:customStyle="1" w:styleId="5D1221FDFADC46518CECA03096715670">
    <w:name w:val="5D1221FDFADC46518CECA03096715670"/>
    <w:rsid w:val="00DC5487"/>
  </w:style>
  <w:style w:type="paragraph" w:customStyle="1" w:styleId="0DBBE98C331140BBA1AA9C98EDA841A9">
    <w:name w:val="0DBBE98C331140BBA1AA9C98EDA841A9"/>
    <w:rsid w:val="00DC5487"/>
  </w:style>
  <w:style w:type="paragraph" w:customStyle="1" w:styleId="D3728A6B3BFA4736ACA1908FE6375672">
    <w:name w:val="D3728A6B3BFA4736ACA1908FE6375672"/>
    <w:rsid w:val="00DC5487"/>
  </w:style>
  <w:style w:type="paragraph" w:customStyle="1" w:styleId="3EFFF0E48AA44F51ACFBF3E2BF92B915">
    <w:name w:val="3EFFF0E48AA44F51ACFBF3E2BF92B915"/>
    <w:rsid w:val="00DC5487"/>
  </w:style>
  <w:style w:type="paragraph" w:customStyle="1" w:styleId="0712514759104B1D9ADB289A04009AE5">
    <w:name w:val="0712514759104B1D9ADB289A04009AE5"/>
    <w:rsid w:val="00DC5487"/>
  </w:style>
  <w:style w:type="paragraph" w:customStyle="1" w:styleId="CCA2D5ACDE11454696821C707D6AD82D">
    <w:name w:val="CCA2D5ACDE11454696821C707D6AD82D"/>
    <w:rsid w:val="00DC5487"/>
  </w:style>
  <w:style w:type="paragraph" w:customStyle="1" w:styleId="8FC0D1E472AC4C1B915E98C09A77778F">
    <w:name w:val="8FC0D1E472AC4C1B915E98C09A77778F"/>
    <w:rsid w:val="00DC5487"/>
  </w:style>
  <w:style w:type="paragraph" w:customStyle="1" w:styleId="12F7346E57CB4A5D98ECFCFB7FDC7798">
    <w:name w:val="12F7346E57CB4A5D98ECFCFB7FDC7798"/>
    <w:rsid w:val="00DC5487"/>
  </w:style>
  <w:style w:type="paragraph" w:customStyle="1" w:styleId="A3E2411DB49D4800815E3656367997C7">
    <w:name w:val="A3E2411DB49D4800815E3656367997C7"/>
    <w:rsid w:val="00DC5487"/>
  </w:style>
  <w:style w:type="paragraph" w:customStyle="1" w:styleId="E0387F6CEAF5474491703F9EE888B2C2">
    <w:name w:val="E0387F6CEAF5474491703F9EE888B2C2"/>
    <w:rsid w:val="00DC5487"/>
  </w:style>
  <w:style w:type="paragraph" w:customStyle="1" w:styleId="A43814186FE8443F9965AF9743FE7F31">
    <w:name w:val="A43814186FE8443F9965AF9743FE7F31"/>
    <w:rsid w:val="00DC5487"/>
  </w:style>
  <w:style w:type="paragraph" w:customStyle="1" w:styleId="A502977D4D8740649359AD2A0943277B">
    <w:name w:val="A502977D4D8740649359AD2A0943277B"/>
    <w:rsid w:val="00DC5487"/>
  </w:style>
  <w:style w:type="paragraph" w:customStyle="1" w:styleId="9B1C78858BDD4DD4AB4BCF98B99DE7E0">
    <w:name w:val="9B1C78858BDD4DD4AB4BCF98B99DE7E0"/>
    <w:rsid w:val="00DC5487"/>
  </w:style>
  <w:style w:type="paragraph" w:customStyle="1" w:styleId="3FEBE4709738452B9EE214A0094A4A3C">
    <w:name w:val="3FEBE4709738452B9EE214A0094A4A3C"/>
    <w:rsid w:val="00DC5487"/>
  </w:style>
  <w:style w:type="paragraph" w:customStyle="1" w:styleId="2BB014A900474F20B95C248556505B04">
    <w:name w:val="2BB014A900474F20B95C248556505B04"/>
    <w:rsid w:val="00DC5487"/>
  </w:style>
  <w:style w:type="paragraph" w:customStyle="1" w:styleId="53C4699D47C040268CC6E6D20EF25A27">
    <w:name w:val="53C4699D47C040268CC6E6D20EF25A27"/>
    <w:rsid w:val="00DC5487"/>
  </w:style>
  <w:style w:type="paragraph" w:customStyle="1" w:styleId="BD9019F3BA434AF487F8D8CCFF450024">
    <w:name w:val="BD9019F3BA434AF487F8D8CCFF450024"/>
    <w:rsid w:val="00DC5487"/>
  </w:style>
  <w:style w:type="paragraph" w:customStyle="1" w:styleId="532A86407C81492AA5872C3124A8E9E5">
    <w:name w:val="532A86407C81492AA5872C3124A8E9E5"/>
    <w:rsid w:val="00DC5487"/>
  </w:style>
  <w:style w:type="paragraph" w:customStyle="1" w:styleId="5FD1041119D34E0D960541E5F1B3BB6B">
    <w:name w:val="5FD1041119D34E0D960541E5F1B3BB6B"/>
    <w:rsid w:val="00DC5487"/>
  </w:style>
  <w:style w:type="paragraph" w:customStyle="1" w:styleId="9FB9842E6E64405EBF97EC725537E2D8">
    <w:name w:val="9FB9842E6E64405EBF97EC725537E2D8"/>
    <w:rsid w:val="00DC5487"/>
  </w:style>
  <w:style w:type="paragraph" w:customStyle="1" w:styleId="F9B26D25490B4BBC861622AD7DC05FCF">
    <w:name w:val="F9B26D25490B4BBC861622AD7DC05FCF"/>
    <w:rsid w:val="00DC5487"/>
  </w:style>
  <w:style w:type="paragraph" w:customStyle="1" w:styleId="59FDF545D8E1414F8355E6107E1C7D25">
    <w:name w:val="59FDF545D8E1414F8355E6107E1C7D25"/>
    <w:rsid w:val="00DC5487"/>
  </w:style>
  <w:style w:type="paragraph" w:customStyle="1" w:styleId="8791EB83B0EF4AD096D6475A5B4BF166">
    <w:name w:val="8791EB83B0EF4AD096D6475A5B4BF166"/>
    <w:rsid w:val="00DC5487"/>
  </w:style>
  <w:style w:type="paragraph" w:customStyle="1" w:styleId="D7135F5B94894984A7829F415985CE3C">
    <w:name w:val="D7135F5B94894984A7829F415985CE3C"/>
    <w:rsid w:val="00DC5487"/>
  </w:style>
  <w:style w:type="paragraph" w:customStyle="1" w:styleId="7C9A326A68DA40FA9BF1F6F3816EAB62">
    <w:name w:val="7C9A326A68DA40FA9BF1F6F3816EAB62"/>
    <w:rsid w:val="00DC5487"/>
  </w:style>
  <w:style w:type="paragraph" w:customStyle="1" w:styleId="1D99CB7691D44127B55298021DCF80E8">
    <w:name w:val="1D99CB7691D44127B55298021DCF80E8"/>
    <w:rsid w:val="00DC5487"/>
  </w:style>
  <w:style w:type="paragraph" w:customStyle="1" w:styleId="C133373C8B964A08A36829BCB4170D4C">
    <w:name w:val="C133373C8B964A08A36829BCB4170D4C"/>
    <w:rsid w:val="00DC5487"/>
  </w:style>
  <w:style w:type="paragraph" w:customStyle="1" w:styleId="3053376032BB437D819E4A63E82E1CE3">
    <w:name w:val="3053376032BB437D819E4A63E82E1CE3"/>
    <w:rsid w:val="00DC5487"/>
  </w:style>
  <w:style w:type="paragraph" w:customStyle="1" w:styleId="184B8EEEA88C438AA6B308EB72A3D8C0">
    <w:name w:val="184B8EEEA88C438AA6B308EB72A3D8C0"/>
    <w:rsid w:val="00DC5487"/>
  </w:style>
  <w:style w:type="paragraph" w:customStyle="1" w:styleId="7E3B07492F7640E9B8122B4B9268F3CC">
    <w:name w:val="7E3B07492F7640E9B8122B4B9268F3CC"/>
    <w:rsid w:val="00DC5487"/>
  </w:style>
  <w:style w:type="paragraph" w:customStyle="1" w:styleId="64F01CE695684C91A11DB9CB593E9008">
    <w:name w:val="64F01CE695684C91A11DB9CB593E9008"/>
    <w:rsid w:val="00DC5487"/>
  </w:style>
  <w:style w:type="paragraph" w:customStyle="1" w:styleId="3C118935C9D140AA85420562CEB51E2F">
    <w:name w:val="3C118935C9D140AA85420562CEB51E2F"/>
    <w:rsid w:val="00DC5487"/>
  </w:style>
  <w:style w:type="paragraph" w:customStyle="1" w:styleId="DE0876BF57F045F3BCCEF4889DCCFF4B">
    <w:name w:val="DE0876BF57F045F3BCCEF4889DCCFF4B"/>
    <w:rsid w:val="00DC5487"/>
  </w:style>
  <w:style w:type="paragraph" w:customStyle="1" w:styleId="D56C2EB6DDDF4A5CA7A2BEEFEAC4B2E2">
    <w:name w:val="D56C2EB6DDDF4A5CA7A2BEEFEAC4B2E2"/>
    <w:rsid w:val="00DC5487"/>
  </w:style>
  <w:style w:type="paragraph" w:customStyle="1" w:styleId="986AF6F04EED4EB9A12B16D418744655">
    <w:name w:val="986AF6F04EED4EB9A12B16D418744655"/>
    <w:rsid w:val="00DC5487"/>
  </w:style>
  <w:style w:type="paragraph" w:customStyle="1" w:styleId="FD163D06A3B04F2AB7197770F347170B">
    <w:name w:val="FD163D06A3B04F2AB7197770F347170B"/>
    <w:rsid w:val="00DC5487"/>
  </w:style>
  <w:style w:type="paragraph" w:customStyle="1" w:styleId="9C9A9CEA3A47492989B2AEDA215AA58B">
    <w:name w:val="9C9A9CEA3A47492989B2AEDA215AA58B"/>
    <w:rsid w:val="00DC5487"/>
  </w:style>
  <w:style w:type="paragraph" w:customStyle="1" w:styleId="CF7D97D5257E40B6BD4387E6AF999868">
    <w:name w:val="CF7D97D5257E40B6BD4387E6AF999868"/>
    <w:rsid w:val="00DC5487"/>
  </w:style>
  <w:style w:type="paragraph" w:customStyle="1" w:styleId="2904D069D8CB493C939679A47A913B7E">
    <w:name w:val="2904D069D8CB493C939679A47A913B7E"/>
    <w:rsid w:val="00DC5487"/>
  </w:style>
  <w:style w:type="paragraph" w:customStyle="1" w:styleId="5AC6C3DAF0474197877C455517CAEF4A">
    <w:name w:val="5AC6C3DAF0474197877C455517CAEF4A"/>
    <w:rsid w:val="00DC5487"/>
  </w:style>
  <w:style w:type="paragraph" w:customStyle="1" w:styleId="57B34E0BE02443558537CD038AD08C1D">
    <w:name w:val="57B34E0BE02443558537CD038AD08C1D"/>
    <w:rsid w:val="00DC5487"/>
  </w:style>
  <w:style w:type="paragraph" w:customStyle="1" w:styleId="C094BFF8058146BCA0766F86E7146F07">
    <w:name w:val="C094BFF8058146BCA0766F86E7146F07"/>
    <w:rsid w:val="00DC5487"/>
  </w:style>
  <w:style w:type="paragraph" w:customStyle="1" w:styleId="C911C276D8D94358A3C60235C9DA24E1">
    <w:name w:val="C911C276D8D94358A3C60235C9DA24E1"/>
    <w:rsid w:val="00DC5487"/>
  </w:style>
  <w:style w:type="paragraph" w:customStyle="1" w:styleId="681E8A45E1AE4DF6A4203B4D84F94AB3">
    <w:name w:val="681E8A45E1AE4DF6A4203B4D84F94AB3"/>
    <w:rsid w:val="00DC5487"/>
  </w:style>
  <w:style w:type="paragraph" w:customStyle="1" w:styleId="3543964BDE794807B53326D62D9B901B">
    <w:name w:val="3543964BDE794807B53326D62D9B901B"/>
    <w:rsid w:val="00DC5487"/>
  </w:style>
  <w:style w:type="paragraph" w:customStyle="1" w:styleId="8970F98FEEDB487593323D94E2A42578">
    <w:name w:val="8970F98FEEDB487593323D94E2A42578"/>
    <w:rsid w:val="00DC5487"/>
  </w:style>
  <w:style w:type="paragraph" w:customStyle="1" w:styleId="71E16FB1C636438884F00683498E4827">
    <w:name w:val="71E16FB1C636438884F00683498E4827"/>
    <w:rsid w:val="00DC54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3584</Words>
  <Characters>20433</Characters>
  <Application>Microsoft Office Word</Application>
  <DocSecurity>0</DocSecurity>
  <Lines>170</Lines>
  <Paragraphs>47</Paragraphs>
  <ScaleCrop>false</ScaleCrop>
  <Company/>
  <LinksUpToDate>false</LinksUpToDate>
  <CharactersWithSpaces>23970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Komunala M. Sobota</dc:creator>
  <cp:keywords/>
  <dc:description/>
  <cp:lastModifiedBy>Marko Martinuzzi</cp:lastModifiedBy>
  <cp:revision>2</cp:revision>
  <dcterms:created xsi:type="dcterms:W3CDTF">2021-09-24T09:20:00Z</dcterms:created>
  <dcterms:modified xsi:type="dcterms:W3CDTF">2021-09-24T09:22:00Z</dcterms:modified>
</cp:coreProperties>
</file>